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2F9E8" w14:textId="3C3E8D77" w:rsidR="00A94578" w:rsidRPr="00A94578" w:rsidRDefault="00A94578" w:rsidP="00A94578">
      <w:pPr>
        <w:spacing w:after="0" w:line="240" w:lineRule="auto"/>
        <w:jc w:val="right"/>
        <w:rPr>
          <w:rFonts w:cstheme="minorHAnsi"/>
          <w:i/>
        </w:rPr>
      </w:pPr>
      <w:r w:rsidRPr="00A94578">
        <w:rPr>
          <w:rFonts w:cstheme="minorHAnsi"/>
          <w:b/>
          <w:bCs/>
          <w:i/>
        </w:rPr>
        <w:t xml:space="preserve">Załącznik nr </w:t>
      </w:r>
      <w:r>
        <w:rPr>
          <w:rFonts w:cstheme="minorHAnsi"/>
          <w:b/>
          <w:bCs/>
          <w:i/>
        </w:rPr>
        <w:t>1</w:t>
      </w:r>
      <w:r w:rsidRPr="00A94578">
        <w:rPr>
          <w:rFonts w:cstheme="minorHAnsi"/>
          <w:b/>
          <w:bCs/>
          <w:i/>
        </w:rPr>
        <w:t xml:space="preserve"> </w:t>
      </w:r>
      <w:r w:rsidRPr="00A94578">
        <w:rPr>
          <w:rFonts w:cstheme="minorHAnsi"/>
          <w:b/>
          <w:bCs/>
          <w:i/>
          <w:iCs/>
        </w:rPr>
        <w:t xml:space="preserve">do </w:t>
      </w:r>
      <w:r>
        <w:rPr>
          <w:rFonts w:cstheme="minorHAnsi"/>
          <w:b/>
          <w:bCs/>
          <w:i/>
          <w:iCs/>
        </w:rPr>
        <w:t>Zaproszenia</w:t>
      </w:r>
    </w:p>
    <w:p w14:paraId="729A2ACB" w14:textId="77777777" w:rsidR="00A94578" w:rsidRDefault="00A94578" w:rsidP="00A94578">
      <w:pPr>
        <w:spacing w:after="0" w:line="240" w:lineRule="auto"/>
        <w:rPr>
          <w:rFonts w:cstheme="minorHAnsi"/>
        </w:rPr>
      </w:pPr>
    </w:p>
    <w:p w14:paraId="186C7FD8" w14:textId="77777777" w:rsidR="00207B1A" w:rsidRPr="00A94578" w:rsidRDefault="00207B1A" w:rsidP="00A94578">
      <w:pPr>
        <w:spacing w:after="0" w:line="240" w:lineRule="auto"/>
        <w:rPr>
          <w:rFonts w:cstheme="minorHAnsi"/>
        </w:rPr>
      </w:pPr>
    </w:p>
    <w:p w14:paraId="1F68B512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Pieczęć Wykonawcy</w:t>
      </w:r>
    </w:p>
    <w:p w14:paraId="0EF728D1" w14:textId="77777777" w:rsidR="00A94578" w:rsidRPr="00A94578" w:rsidRDefault="00A94578" w:rsidP="000F1E08">
      <w:pPr>
        <w:spacing w:after="0" w:line="240" w:lineRule="auto"/>
        <w:ind w:left="4956" w:firstLine="708"/>
        <w:rPr>
          <w:rFonts w:cstheme="minorHAnsi"/>
          <w:b/>
          <w:i/>
        </w:rPr>
      </w:pPr>
      <w:r w:rsidRPr="00A94578">
        <w:rPr>
          <w:rFonts w:cstheme="minorHAnsi"/>
          <w:b/>
          <w:i/>
        </w:rPr>
        <w:t>Zamawiający:</w:t>
      </w:r>
    </w:p>
    <w:p w14:paraId="3AE59306" w14:textId="77777777" w:rsidR="00A94578" w:rsidRPr="00A94578" w:rsidRDefault="00A94578" w:rsidP="000F1E08">
      <w:pPr>
        <w:spacing w:after="0" w:line="240" w:lineRule="auto"/>
        <w:ind w:left="4248"/>
        <w:rPr>
          <w:rFonts w:cstheme="minorHAnsi"/>
        </w:rPr>
      </w:pPr>
      <w:r w:rsidRPr="00A94578">
        <w:rPr>
          <w:rFonts w:cstheme="minorHAnsi"/>
        </w:rPr>
        <w:t>Mazowiecki Szpital Wojewódzki Drewnica Sp. z o.o.</w:t>
      </w:r>
    </w:p>
    <w:p w14:paraId="14461065" w14:textId="77777777" w:rsidR="00A94578" w:rsidRPr="00A94578" w:rsidRDefault="00A94578" w:rsidP="000F1E08">
      <w:pPr>
        <w:spacing w:after="0" w:line="240" w:lineRule="auto"/>
        <w:ind w:left="4956" w:firstLine="708"/>
        <w:rPr>
          <w:rFonts w:cstheme="minorHAnsi"/>
        </w:rPr>
      </w:pPr>
      <w:r w:rsidRPr="00A94578">
        <w:rPr>
          <w:rFonts w:cstheme="minorHAnsi"/>
        </w:rPr>
        <w:t xml:space="preserve">ul. Rychlińskiego 1, </w:t>
      </w:r>
    </w:p>
    <w:p w14:paraId="5EEFA38B" w14:textId="77777777" w:rsidR="00A94578" w:rsidRPr="00A94578" w:rsidRDefault="00A94578" w:rsidP="000F1E08">
      <w:pPr>
        <w:spacing w:after="0" w:line="240" w:lineRule="auto"/>
        <w:ind w:left="5664"/>
        <w:rPr>
          <w:rFonts w:cstheme="minorHAnsi"/>
        </w:rPr>
      </w:pPr>
      <w:r w:rsidRPr="00A94578">
        <w:rPr>
          <w:rFonts w:cstheme="minorHAnsi"/>
        </w:rPr>
        <w:t>05-091 Ząbki</w:t>
      </w:r>
    </w:p>
    <w:p w14:paraId="2A61F5D2" w14:textId="77777777" w:rsidR="00A94578" w:rsidRPr="00A94578" w:rsidRDefault="00A94578" w:rsidP="00A94578">
      <w:pPr>
        <w:spacing w:after="0" w:line="240" w:lineRule="auto"/>
        <w:rPr>
          <w:rFonts w:cstheme="minorHAnsi"/>
          <w:b/>
        </w:rPr>
      </w:pPr>
    </w:p>
    <w:p w14:paraId="0B204977" w14:textId="4B8F1E42" w:rsidR="00A94578" w:rsidRPr="00A94578" w:rsidRDefault="00A94578" w:rsidP="00A94578">
      <w:pPr>
        <w:spacing w:after="0" w:line="240" w:lineRule="auto"/>
        <w:jc w:val="center"/>
        <w:rPr>
          <w:rFonts w:cstheme="minorHAnsi"/>
          <w:b/>
        </w:rPr>
      </w:pPr>
      <w:r w:rsidRPr="00A94578">
        <w:rPr>
          <w:rFonts w:cstheme="minorHAnsi"/>
          <w:b/>
        </w:rPr>
        <w:t xml:space="preserve">FORMULARZ </w:t>
      </w:r>
      <w:r>
        <w:rPr>
          <w:rFonts w:cstheme="minorHAnsi"/>
          <w:b/>
        </w:rPr>
        <w:t>OFERTOWY</w:t>
      </w:r>
    </w:p>
    <w:p w14:paraId="70AF1B57" w14:textId="77777777" w:rsidR="00A94578" w:rsidRPr="00A94578" w:rsidRDefault="00A94578" w:rsidP="00A94578">
      <w:pPr>
        <w:spacing w:after="0" w:line="240" w:lineRule="auto"/>
        <w:jc w:val="center"/>
        <w:rPr>
          <w:rFonts w:cstheme="minorHAnsi"/>
          <w:b/>
          <w:bCs/>
        </w:rPr>
      </w:pPr>
    </w:p>
    <w:p w14:paraId="08B8D2E4" w14:textId="6B441398" w:rsidR="00A94578" w:rsidRPr="00332896" w:rsidRDefault="00A94578" w:rsidP="009E1009">
      <w:pPr>
        <w:spacing w:before="100" w:beforeAutospacing="1" w:after="100" w:afterAutospacing="1" w:line="240" w:lineRule="auto"/>
        <w:jc w:val="both"/>
        <w:rPr>
          <w:rFonts w:ascii="Calibri" w:hAnsi="Calibri" w:cs="Calibri"/>
          <w:b/>
          <w:bCs/>
        </w:rPr>
      </w:pPr>
      <w:r w:rsidRPr="00332896">
        <w:rPr>
          <w:rFonts w:cstheme="minorHAnsi"/>
          <w:b/>
          <w:bCs/>
        </w:rPr>
        <w:t xml:space="preserve">Składam niniejszą ofertę cenową dotyczącą usługi </w:t>
      </w:r>
      <w:r w:rsidR="00332896">
        <w:rPr>
          <w:rFonts w:cstheme="minorHAnsi"/>
          <w:b/>
          <w:bCs/>
        </w:rPr>
        <w:t>c</w:t>
      </w:r>
      <w:r w:rsidR="00332896" w:rsidRPr="00332896">
        <w:rPr>
          <w:rFonts w:ascii="Calibri" w:hAnsi="Calibri" w:cs="Calibri"/>
          <w:b/>
          <w:bCs/>
        </w:rPr>
        <w:t>ięci</w:t>
      </w:r>
      <w:r w:rsidR="00332896">
        <w:rPr>
          <w:rFonts w:ascii="Calibri" w:hAnsi="Calibri" w:cs="Calibri"/>
          <w:b/>
          <w:bCs/>
        </w:rPr>
        <w:t>a</w:t>
      </w:r>
      <w:r w:rsidR="00332896" w:rsidRPr="00332896">
        <w:rPr>
          <w:rFonts w:ascii="Calibri" w:hAnsi="Calibri" w:cs="Calibri"/>
          <w:b/>
          <w:bCs/>
        </w:rPr>
        <w:t xml:space="preserve"> pielęgnacyjne</w:t>
      </w:r>
      <w:r w:rsidR="00332896">
        <w:rPr>
          <w:rFonts w:ascii="Calibri" w:hAnsi="Calibri" w:cs="Calibri"/>
          <w:b/>
          <w:bCs/>
        </w:rPr>
        <w:t>go</w:t>
      </w:r>
      <w:r w:rsidR="00332896" w:rsidRPr="00332896">
        <w:rPr>
          <w:rFonts w:ascii="Calibri" w:hAnsi="Calibri" w:cs="Calibri"/>
          <w:b/>
          <w:bCs/>
        </w:rPr>
        <w:t xml:space="preserve"> i korekcyjne</w:t>
      </w:r>
      <w:r w:rsidR="00332896">
        <w:rPr>
          <w:rFonts w:ascii="Calibri" w:hAnsi="Calibri" w:cs="Calibri"/>
          <w:b/>
          <w:bCs/>
        </w:rPr>
        <w:t>go</w:t>
      </w:r>
      <w:r w:rsidR="00332896" w:rsidRPr="00332896">
        <w:rPr>
          <w:rFonts w:ascii="Calibri" w:hAnsi="Calibri" w:cs="Calibri"/>
          <w:b/>
          <w:bCs/>
        </w:rPr>
        <w:t xml:space="preserve"> krzewów, pieleni</w:t>
      </w:r>
      <w:r w:rsidR="000F1E08">
        <w:rPr>
          <w:rFonts w:ascii="Calibri" w:hAnsi="Calibri" w:cs="Calibri"/>
          <w:b/>
          <w:bCs/>
        </w:rPr>
        <w:t>a</w:t>
      </w:r>
      <w:r w:rsidR="00332896" w:rsidRPr="00332896">
        <w:rPr>
          <w:rFonts w:ascii="Calibri" w:hAnsi="Calibri" w:cs="Calibri"/>
          <w:b/>
          <w:bCs/>
        </w:rPr>
        <w:t xml:space="preserve"> rabat oraz wyw</w:t>
      </w:r>
      <w:r w:rsidR="000F1E08">
        <w:rPr>
          <w:rFonts w:ascii="Calibri" w:hAnsi="Calibri" w:cs="Calibri"/>
          <w:b/>
          <w:bCs/>
        </w:rPr>
        <w:t>o</w:t>
      </w:r>
      <w:r w:rsidR="00332896" w:rsidRPr="00332896">
        <w:rPr>
          <w:rFonts w:ascii="Calibri" w:hAnsi="Calibri" w:cs="Calibri"/>
          <w:b/>
          <w:bCs/>
        </w:rPr>
        <w:t>z</w:t>
      </w:r>
      <w:r w:rsidR="000F1E08">
        <w:rPr>
          <w:rFonts w:ascii="Calibri" w:hAnsi="Calibri" w:cs="Calibri"/>
          <w:b/>
          <w:bCs/>
        </w:rPr>
        <w:t>u</w:t>
      </w:r>
      <w:r w:rsidR="00332896" w:rsidRPr="00332896">
        <w:rPr>
          <w:rFonts w:ascii="Calibri" w:hAnsi="Calibri" w:cs="Calibri"/>
          <w:b/>
          <w:bCs/>
        </w:rPr>
        <w:t xml:space="preserve"> gałęzi i innych odpadów. </w:t>
      </w:r>
      <w:proofErr w:type="spellStart"/>
      <w:r w:rsidR="00332896" w:rsidRPr="00332896">
        <w:rPr>
          <w:rFonts w:ascii="Calibri" w:hAnsi="Calibri" w:cs="Calibri"/>
          <w:b/>
          <w:bCs/>
        </w:rPr>
        <w:t>Zrębkowani</w:t>
      </w:r>
      <w:r w:rsidR="000F1E08">
        <w:rPr>
          <w:rFonts w:ascii="Calibri" w:hAnsi="Calibri" w:cs="Calibri"/>
          <w:b/>
          <w:bCs/>
        </w:rPr>
        <w:t>a</w:t>
      </w:r>
      <w:proofErr w:type="spellEnd"/>
      <w:r w:rsidR="00332896" w:rsidRPr="00332896">
        <w:rPr>
          <w:rFonts w:ascii="Calibri" w:hAnsi="Calibri" w:cs="Calibri"/>
          <w:b/>
          <w:bCs/>
        </w:rPr>
        <w:t xml:space="preserve"> gałęzi pozostałych po zeszłorocznym </w:t>
      </w:r>
      <w:r w:rsidR="00332896" w:rsidRPr="009E1009">
        <w:rPr>
          <w:rFonts w:ascii="Calibri" w:hAnsi="Calibri" w:cs="Calibri"/>
          <w:b/>
          <w:bCs/>
        </w:rPr>
        <w:t xml:space="preserve">wycięciu zarośli wraz z wywozem odpadów </w:t>
      </w:r>
      <w:r w:rsidR="00332896" w:rsidRPr="00332896">
        <w:rPr>
          <w:rFonts w:ascii="Calibri" w:hAnsi="Calibri" w:cs="Calibri"/>
          <w:b/>
          <w:bCs/>
        </w:rPr>
        <w:t xml:space="preserve">w Mazowieckim Szpitalu Wojewódzkim Drewnica Sp. z o.o. </w:t>
      </w:r>
      <w:r w:rsidRPr="00332896">
        <w:rPr>
          <w:rFonts w:cstheme="minorHAnsi"/>
          <w:b/>
          <w:bCs/>
        </w:rPr>
        <w:t>mieszczącego  się przy ul. Rychlińskiego 1, 05-091 Ząbki.</w:t>
      </w:r>
    </w:p>
    <w:p w14:paraId="357F3917" w14:textId="77777777" w:rsidR="00A94578" w:rsidRPr="00A94578" w:rsidRDefault="00A94578" w:rsidP="00A94578">
      <w:pPr>
        <w:spacing w:after="0" w:line="240" w:lineRule="auto"/>
        <w:rPr>
          <w:rFonts w:cstheme="minorHAnsi"/>
          <w:b/>
          <w:u w:val="single"/>
        </w:rPr>
      </w:pPr>
      <w:r w:rsidRPr="00A94578">
        <w:rPr>
          <w:rFonts w:cstheme="minorHAnsi"/>
          <w:b/>
          <w:u w:val="single"/>
        </w:rPr>
        <w:t>WYKONAWCA:</w:t>
      </w:r>
    </w:p>
    <w:p w14:paraId="6CBDED09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4D3B6FA0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Niniejsza oferta zostaje złożona przez*:</w:t>
      </w:r>
    </w:p>
    <w:p w14:paraId="7C36229D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5"/>
        <w:gridCol w:w="5836"/>
        <w:gridCol w:w="3366"/>
      </w:tblGrid>
      <w:tr w:rsidR="00A94578" w:rsidRPr="00A94578" w14:paraId="5426B3F3" w14:textId="77777777" w:rsidTr="00A94578">
        <w:trPr>
          <w:trHeight w:val="498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EAE7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Lp.</w:t>
            </w: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28226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Nazwa (-y) Wykonawcy (-ów)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7CAAB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Adres (-y) Wykonawcy (-ów)</w:t>
            </w:r>
          </w:p>
        </w:tc>
      </w:tr>
      <w:tr w:rsidR="00A94578" w:rsidRPr="00A94578" w14:paraId="2CCF7D70" w14:textId="77777777" w:rsidTr="00A94578">
        <w:trPr>
          <w:trHeight w:val="24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4319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D68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6B34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94578" w:rsidRPr="00A94578" w14:paraId="63D86C5E" w14:textId="77777777" w:rsidTr="00A94578">
        <w:trPr>
          <w:trHeight w:val="249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F978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4AE1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539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00C248FD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*Wykonawca moduluje tabelę powyżej, w zależności od swoich potrzeb</w:t>
      </w:r>
    </w:p>
    <w:p w14:paraId="3876C889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3FF7F335" w14:textId="77777777" w:rsidR="00A94578" w:rsidRPr="00A94578" w:rsidRDefault="00A94578" w:rsidP="00A94578">
      <w:pPr>
        <w:spacing w:after="0" w:line="240" w:lineRule="auto"/>
        <w:rPr>
          <w:rFonts w:cstheme="minorHAnsi"/>
          <w:b/>
        </w:rPr>
      </w:pPr>
    </w:p>
    <w:p w14:paraId="263A097A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</w:rPr>
      </w:pPr>
      <w:r w:rsidRPr="00A94578">
        <w:rPr>
          <w:rFonts w:cstheme="minorHAnsi"/>
          <w:b/>
        </w:rPr>
        <w:t xml:space="preserve">zarejestrowany w Sądzie Rejonowym </w:t>
      </w:r>
      <w:r w:rsidRPr="00A94578">
        <w:rPr>
          <w:rFonts w:cstheme="minorHAnsi"/>
        </w:rPr>
        <w:t>…</w:t>
      </w:r>
      <w:r w:rsidRPr="00A94578">
        <w:rPr>
          <w:rFonts w:cstheme="minorHAnsi"/>
          <w:b/>
        </w:rPr>
        <w:t xml:space="preserve"> Wydziale Gospodarczym Krajowego Rejestru Sądowego pod nr KRS</w:t>
      </w:r>
      <w:r w:rsidRPr="00A94578">
        <w:rPr>
          <w:rFonts w:cstheme="minorHAnsi"/>
        </w:rPr>
        <w:t xml:space="preserve"> ........................................... </w:t>
      </w:r>
      <w:r w:rsidRPr="00A94578">
        <w:rPr>
          <w:rFonts w:cstheme="minorHAnsi"/>
          <w:b/>
        </w:rPr>
        <w:t xml:space="preserve">w </w:t>
      </w:r>
      <w:r w:rsidRPr="00A94578">
        <w:rPr>
          <w:rFonts w:cstheme="minorHAnsi"/>
        </w:rPr>
        <w:t xml:space="preserve">.................................. </w:t>
      </w:r>
    </w:p>
    <w:p w14:paraId="1B8A6344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</w:rPr>
      </w:pPr>
      <w:r w:rsidRPr="00A94578">
        <w:rPr>
          <w:rFonts w:cstheme="minorHAnsi"/>
          <w:b/>
        </w:rPr>
        <w:t>nr NIP</w:t>
      </w:r>
      <w:r w:rsidRPr="00A94578">
        <w:rPr>
          <w:rFonts w:cstheme="minorHAnsi"/>
        </w:rPr>
        <w:t xml:space="preserve"> ...................................................</w:t>
      </w:r>
    </w:p>
    <w:p w14:paraId="270EE84B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</w:rPr>
      </w:pPr>
      <w:r w:rsidRPr="00A94578">
        <w:rPr>
          <w:rFonts w:cstheme="minorHAnsi"/>
          <w:b/>
        </w:rPr>
        <w:t>nr REGON</w:t>
      </w:r>
      <w:r w:rsidRPr="00A94578">
        <w:rPr>
          <w:rFonts w:cstheme="minorHAnsi"/>
        </w:rPr>
        <w:t xml:space="preserve"> ............................................</w:t>
      </w:r>
    </w:p>
    <w:p w14:paraId="01F24EC1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  <w:i/>
        </w:rPr>
      </w:pPr>
      <w:r w:rsidRPr="00A94578">
        <w:rPr>
          <w:rFonts w:cstheme="minorHAnsi"/>
          <w:i/>
        </w:rPr>
        <w:t>lub</w:t>
      </w:r>
    </w:p>
    <w:p w14:paraId="47C3FCDB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  <w:b/>
        </w:rPr>
      </w:pPr>
      <w:r w:rsidRPr="00A94578">
        <w:rPr>
          <w:rFonts w:cstheme="minorHAnsi"/>
          <w:b/>
        </w:rPr>
        <w:t>wpisany do Centralnej Ewidencji i Informacji o Działalności Gospodarczej prowadzonej przez Ministra Gospodarki,</w:t>
      </w:r>
    </w:p>
    <w:p w14:paraId="44C846FC" w14:textId="77777777" w:rsidR="00A94578" w:rsidRPr="00E016A2" w:rsidRDefault="00A94578" w:rsidP="000F1E08">
      <w:pPr>
        <w:spacing w:after="0" w:line="240" w:lineRule="auto"/>
        <w:jc w:val="both"/>
        <w:rPr>
          <w:rFonts w:cstheme="minorHAnsi"/>
          <w:lang w:val="en-US"/>
        </w:rPr>
      </w:pPr>
      <w:r w:rsidRPr="00E016A2">
        <w:rPr>
          <w:rFonts w:cstheme="minorHAnsi"/>
          <w:b/>
          <w:lang w:val="en-US"/>
        </w:rPr>
        <w:t>nr NIP</w:t>
      </w:r>
      <w:r w:rsidRPr="00E016A2">
        <w:rPr>
          <w:rFonts w:cstheme="minorHAnsi"/>
          <w:lang w:val="en-US"/>
        </w:rPr>
        <w:t xml:space="preserve"> ..................................................</w:t>
      </w:r>
    </w:p>
    <w:p w14:paraId="525811D4" w14:textId="77777777" w:rsidR="00A94578" w:rsidRPr="00E016A2" w:rsidRDefault="00A94578" w:rsidP="000F1E08">
      <w:pPr>
        <w:spacing w:after="0" w:line="240" w:lineRule="auto"/>
        <w:jc w:val="both"/>
        <w:rPr>
          <w:rFonts w:cstheme="minorHAnsi"/>
          <w:lang w:val="en-US"/>
        </w:rPr>
      </w:pPr>
      <w:r w:rsidRPr="00E016A2">
        <w:rPr>
          <w:rFonts w:cstheme="minorHAnsi"/>
          <w:b/>
          <w:lang w:val="en-US"/>
        </w:rPr>
        <w:t>nr REGON</w:t>
      </w:r>
      <w:r w:rsidRPr="00E016A2">
        <w:rPr>
          <w:rFonts w:cstheme="minorHAnsi"/>
          <w:lang w:val="en-US"/>
        </w:rPr>
        <w:t xml:space="preserve"> ............................................</w:t>
      </w:r>
    </w:p>
    <w:p w14:paraId="17B0DB84" w14:textId="77777777" w:rsidR="00A94578" w:rsidRPr="00E016A2" w:rsidRDefault="00A94578" w:rsidP="000F1E08">
      <w:pPr>
        <w:spacing w:after="0" w:line="240" w:lineRule="auto"/>
        <w:jc w:val="both"/>
        <w:rPr>
          <w:rFonts w:cstheme="minorHAnsi"/>
          <w:lang w:val="en-US"/>
        </w:rPr>
      </w:pPr>
      <w:r w:rsidRPr="00E016A2">
        <w:rPr>
          <w:rFonts w:cstheme="minorHAnsi"/>
          <w:b/>
          <w:lang w:val="en-US"/>
        </w:rPr>
        <w:t>nr PESEL:</w:t>
      </w:r>
      <w:r w:rsidRPr="00E016A2">
        <w:rPr>
          <w:rFonts w:cstheme="minorHAnsi"/>
          <w:lang w:val="en-US"/>
        </w:rPr>
        <w:t xml:space="preserve"> ............................................</w:t>
      </w:r>
    </w:p>
    <w:p w14:paraId="76E22733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</w:rPr>
      </w:pPr>
      <w:r w:rsidRPr="00A94578">
        <w:rPr>
          <w:rFonts w:cstheme="minorHAnsi"/>
          <w:b/>
        </w:rPr>
        <w:t>adres zamieszkania:</w:t>
      </w:r>
      <w:r w:rsidRPr="00A94578">
        <w:rPr>
          <w:rFonts w:cstheme="minorHAnsi"/>
        </w:rPr>
        <w:t xml:space="preserve"> ............................................</w:t>
      </w:r>
    </w:p>
    <w:p w14:paraId="5D06BDF8" w14:textId="77777777" w:rsidR="00A94578" w:rsidRPr="00A94578" w:rsidRDefault="00A94578" w:rsidP="00A94578">
      <w:pPr>
        <w:spacing w:after="0" w:line="240" w:lineRule="auto"/>
        <w:rPr>
          <w:rFonts w:cstheme="minorHAnsi"/>
          <w:b/>
        </w:rPr>
      </w:pPr>
    </w:p>
    <w:p w14:paraId="66B2C967" w14:textId="77777777" w:rsidR="00A94578" w:rsidRPr="00A94578" w:rsidRDefault="00A94578" w:rsidP="00A94578">
      <w:pPr>
        <w:spacing w:after="0" w:line="240" w:lineRule="auto"/>
        <w:rPr>
          <w:rFonts w:cstheme="minorHAnsi"/>
          <w:b/>
        </w:rPr>
      </w:pPr>
    </w:p>
    <w:p w14:paraId="73E56D59" w14:textId="77777777" w:rsidR="00A94578" w:rsidRPr="00A94578" w:rsidRDefault="00A94578" w:rsidP="00A94578">
      <w:pPr>
        <w:spacing w:after="0" w:line="240" w:lineRule="auto"/>
        <w:rPr>
          <w:rFonts w:cstheme="minorHAnsi"/>
          <w:b/>
        </w:rPr>
      </w:pPr>
    </w:p>
    <w:p w14:paraId="43A0F5FA" w14:textId="77777777" w:rsidR="00A94578" w:rsidRPr="00A94578" w:rsidRDefault="00A94578" w:rsidP="00A94578">
      <w:pPr>
        <w:spacing w:after="0" w:line="240" w:lineRule="auto"/>
        <w:rPr>
          <w:rFonts w:cstheme="minorHAnsi"/>
          <w:b/>
          <w:u w:val="single"/>
        </w:rPr>
      </w:pPr>
      <w:r w:rsidRPr="00A94578">
        <w:rPr>
          <w:rFonts w:cstheme="minorHAnsi"/>
          <w:b/>
          <w:u w:val="single"/>
        </w:rPr>
        <w:t>OSOBA UPOWAŻNIONA DO KONTAKTÓW:</w:t>
      </w:r>
    </w:p>
    <w:p w14:paraId="11096166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6"/>
        <w:gridCol w:w="4606"/>
      </w:tblGrid>
      <w:tr w:rsidR="00A94578" w:rsidRPr="00A94578" w14:paraId="620CA67B" w14:textId="77777777" w:rsidTr="00A9457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36E9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  <w:r w:rsidRPr="00A94578">
              <w:rPr>
                <w:rFonts w:cstheme="minorHAnsi"/>
              </w:rPr>
              <w:t>Imię i nazwisko osoby upoważnionej do kontaktów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4C9B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94578" w:rsidRPr="00A94578" w14:paraId="77E7F22F" w14:textId="77777777" w:rsidTr="00A9457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A42A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  <w:r w:rsidRPr="00A94578">
              <w:rPr>
                <w:rFonts w:cstheme="minorHAnsi"/>
              </w:rPr>
              <w:t>Adres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8CD0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94578" w:rsidRPr="00A94578" w14:paraId="547E07C6" w14:textId="77777777" w:rsidTr="00A94578">
        <w:trPr>
          <w:trHeight w:val="70"/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E120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  <w:r w:rsidRPr="00A94578">
              <w:rPr>
                <w:rFonts w:cstheme="minorHAnsi"/>
              </w:rPr>
              <w:t>Nr telefonu / faksu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3967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94578" w:rsidRPr="00A94578" w14:paraId="36888CA5" w14:textId="77777777" w:rsidTr="00A94578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0B3A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  <w:r w:rsidRPr="00A94578">
              <w:rPr>
                <w:rFonts w:cstheme="minorHAnsi"/>
              </w:rPr>
              <w:t>Adres e - mail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70CE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F885F73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1DC27986" w14:textId="77777777" w:rsidR="00A94578" w:rsidRPr="00A94578" w:rsidRDefault="00A94578" w:rsidP="000F1E08">
      <w:pPr>
        <w:spacing w:after="0" w:line="240" w:lineRule="auto"/>
        <w:jc w:val="both"/>
        <w:rPr>
          <w:rFonts w:cstheme="minorHAnsi"/>
          <w:b/>
        </w:rPr>
      </w:pPr>
      <w:r w:rsidRPr="00A94578">
        <w:rPr>
          <w:rFonts w:cstheme="minorHAnsi"/>
          <w:b/>
        </w:rPr>
        <w:lastRenderedPageBreak/>
        <w:t>Ja (my) niżej podpisany(i), działając w imieniu i na rzecz ww. Wykonawcy/Wykonawców oświadczamy, że:</w:t>
      </w:r>
    </w:p>
    <w:p w14:paraId="48BCCCBE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0E075E4F" w14:textId="77777777" w:rsidR="00A94578" w:rsidRPr="00A94578" w:rsidRDefault="00A94578" w:rsidP="0033371B">
      <w:pPr>
        <w:numPr>
          <w:ilvl w:val="0"/>
          <w:numId w:val="34"/>
        </w:num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Oferujmy wykonanie całości niniejszego zamówienia zgodnie z wymogami Zaproszenia za:</w:t>
      </w:r>
    </w:p>
    <w:tbl>
      <w:tblPr>
        <w:tblStyle w:val="Tabelasiatki1jasn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567"/>
        <w:gridCol w:w="709"/>
        <w:gridCol w:w="1134"/>
        <w:gridCol w:w="992"/>
        <w:gridCol w:w="1418"/>
        <w:gridCol w:w="1275"/>
      </w:tblGrid>
      <w:tr w:rsidR="00A94578" w:rsidRPr="00A94578" w14:paraId="153DFD2E" w14:textId="77777777" w:rsidTr="00240C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7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BB9A28A" w14:textId="1107A179" w:rsidR="00A94578" w:rsidRPr="00A94578" w:rsidRDefault="009E1009" w:rsidP="00A9457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Pakiet nr</w:t>
            </w:r>
          </w:p>
        </w:tc>
        <w:tc>
          <w:tcPr>
            <w:tcW w:w="269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B9D578F" w14:textId="797E7F50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 xml:space="preserve">Nazwa </w:t>
            </w:r>
          </w:p>
        </w:tc>
        <w:tc>
          <w:tcPr>
            <w:tcW w:w="56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E34D11B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>j.m.</w:t>
            </w:r>
          </w:p>
        </w:tc>
        <w:tc>
          <w:tcPr>
            <w:tcW w:w="70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B46CF93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6962147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>Cena jednostkowa netto, w zł</w:t>
            </w:r>
          </w:p>
          <w:p w14:paraId="088789B2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2BA3087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>Częstotliwość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BE49418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 xml:space="preserve">Wartość netto, </w:t>
            </w:r>
          </w:p>
          <w:p w14:paraId="1B122986" w14:textId="6D566664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>w zł (cena jednostkowa x częstotliwość)</w:t>
            </w:r>
          </w:p>
        </w:tc>
        <w:tc>
          <w:tcPr>
            <w:tcW w:w="127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2CFB420" w14:textId="77777777" w:rsidR="00A94578" w:rsidRPr="00A94578" w:rsidRDefault="00A94578" w:rsidP="00A9457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A94578">
              <w:rPr>
                <w:rFonts w:cstheme="minorHAnsi"/>
                <w:sz w:val="20"/>
                <w:szCs w:val="20"/>
              </w:rPr>
              <w:t xml:space="preserve">Wartość brutto, </w:t>
            </w:r>
            <w:r w:rsidRPr="00A94578">
              <w:rPr>
                <w:rFonts w:cstheme="minorHAnsi"/>
                <w:sz w:val="20"/>
                <w:szCs w:val="20"/>
              </w:rPr>
              <w:br/>
              <w:t>w zł</w:t>
            </w:r>
          </w:p>
        </w:tc>
      </w:tr>
      <w:tr w:rsidR="009E1009" w:rsidRPr="00A94578" w14:paraId="7136752E" w14:textId="77777777" w:rsidTr="00240C4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1E6DCB49" w14:textId="77777777" w:rsidR="009E1009" w:rsidRPr="00A94578" w:rsidRDefault="009E1009" w:rsidP="00A94578">
            <w:pPr>
              <w:rPr>
                <w:rFonts w:cstheme="minorHAnsi"/>
                <w:b w:val="0"/>
                <w:bCs w:val="0"/>
              </w:rPr>
            </w:pPr>
            <w:r w:rsidRPr="00A94578">
              <w:rPr>
                <w:rFonts w:cstheme="minorHAnsi"/>
              </w:rPr>
              <w:t>1.</w:t>
            </w:r>
          </w:p>
          <w:p w14:paraId="0626811E" w14:textId="705873DE" w:rsidR="009E1009" w:rsidRPr="00A94578" w:rsidRDefault="009E1009" w:rsidP="00A94578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0E34003E" w14:textId="2DB0A7D4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Cięcie pielęgnacyjne i korekcyjne krzewów wraz z wywiezieniem odpadów powstałych podczas prac</w:t>
            </w:r>
            <w:r>
              <w:rPr>
                <w:rFonts w:cstheme="minorHAnsi"/>
                <w:b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7BFA01AB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proofErr w:type="spellStart"/>
            <w:r w:rsidRPr="00A94578">
              <w:rPr>
                <w:rFonts w:cstheme="minorHAnsi"/>
              </w:rPr>
              <w:t>kpl</w:t>
            </w:r>
            <w:proofErr w:type="spellEnd"/>
          </w:p>
        </w:tc>
        <w:tc>
          <w:tcPr>
            <w:tcW w:w="70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11EF156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</w:rPr>
              <w:t>1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B1D3F97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</w:rPr>
              <w:t> </w:t>
            </w:r>
          </w:p>
        </w:tc>
        <w:tc>
          <w:tcPr>
            <w:tcW w:w="99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0C1D6B69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A94578">
              <w:rPr>
                <w:rFonts w:cstheme="minorHAnsi"/>
              </w:rPr>
              <w:t>2 x w roku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FAE4FAB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D3339A0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9E1009" w:rsidRPr="00A94578" w14:paraId="0D63599F" w14:textId="77777777" w:rsidTr="00240C4F">
        <w:trPr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/>
            <w:tcBorders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513A5F8B" w14:textId="3287CA6F" w:rsidR="009E1009" w:rsidRPr="00A94578" w:rsidRDefault="009E1009" w:rsidP="00A94578">
            <w:p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47703ED2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Pielenie rabat wraz z wywiezieniem odpadów powstałych podczas prac</w:t>
            </w:r>
          </w:p>
        </w:tc>
        <w:tc>
          <w:tcPr>
            <w:tcW w:w="56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3826EAA3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proofErr w:type="spellStart"/>
            <w:r w:rsidRPr="00A94578">
              <w:rPr>
                <w:rFonts w:cstheme="minorHAnsi"/>
              </w:rPr>
              <w:t>kpl</w:t>
            </w:r>
            <w:proofErr w:type="spellEnd"/>
          </w:p>
        </w:tc>
        <w:tc>
          <w:tcPr>
            <w:tcW w:w="70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48043BB7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</w:rPr>
              <w:t>1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6573C6C7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</w:rPr>
              <w:t> </w:t>
            </w:r>
          </w:p>
        </w:tc>
        <w:tc>
          <w:tcPr>
            <w:tcW w:w="99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14:paraId="259D9E54" w14:textId="74D04865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  <w:r w:rsidRPr="00A94578">
              <w:rPr>
                <w:rFonts w:cstheme="minorHAnsi"/>
              </w:rPr>
              <w:t xml:space="preserve"> x w roku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2ACFD4C8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r w:rsidRPr="00A94578">
              <w:rPr>
                <w:rFonts w:cstheme="minorHAnsi"/>
              </w:rPr>
              <w:t> </w:t>
            </w:r>
          </w:p>
        </w:tc>
        <w:tc>
          <w:tcPr>
            <w:tcW w:w="127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222D573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9E1009" w:rsidRPr="00A94578" w14:paraId="58AF0FFC" w14:textId="77777777" w:rsidTr="009E1009">
        <w:trPr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gridSpan w:val="5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A7C9C0A" w14:textId="77777777" w:rsidR="009E1009" w:rsidRPr="00A94578" w:rsidRDefault="009E1009" w:rsidP="00A94578">
            <w:pPr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97AEF85" w14:textId="513B2189" w:rsidR="009E1009" w:rsidRPr="009E1009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9E1009">
              <w:rPr>
                <w:rFonts w:cstheme="minorHAnsi"/>
                <w:b/>
                <w:bCs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43A186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29987436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9E1009" w:rsidRPr="00A94578" w14:paraId="62C93045" w14:textId="77777777" w:rsidTr="00240C4F">
        <w:trPr>
          <w:trHeight w:val="56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43101E72" w14:textId="4BAA2ECF" w:rsidR="009E1009" w:rsidRPr="009E1009" w:rsidRDefault="009E1009" w:rsidP="009E1009">
            <w:pPr>
              <w:pStyle w:val="Akapitzlist"/>
              <w:numPr>
                <w:ilvl w:val="0"/>
                <w:numId w:val="34"/>
              </w:numPr>
              <w:rPr>
                <w:rFonts w:cstheme="minorHAnsi"/>
              </w:rPr>
            </w:pPr>
          </w:p>
        </w:tc>
        <w:tc>
          <w:tcPr>
            <w:tcW w:w="2693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C6CCAFD" w14:textId="0F7D3F3D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  <w:proofErr w:type="spellStart"/>
            <w:r>
              <w:rPr>
                <w:rFonts w:cstheme="minorHAnsi"/>
                <w:b/>
              </w:rPr>
              <w:t>Zrębkowanie</w:t>
            </w:r>
            <w:proofErr w:type="spellEnd"/>
            <w:r>
              <w:rPr>
                <w:rFonts w:cstheme="minorHAnsi"/>
                <w:b/>
              </w:rPr>
              <w:t xml:space="preserve"> gałęzi </w:t>
            </w:r>
            <w:r w:rsidRPr="00A94578">
              <w:rPr>
                <w:rFonts w:cstheme="minorHAnsi"/>
                <w:b/>
              </w:rPr>
              <w:t xml:space="preserve">wraz z wywiezieniem odpadów </w:t>
            </w:r>
          </w:p>
        </w:tc>
        <w:tc>
          <w:tcPr>
            <w:tcW w:w="56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54B42200" w14:textId="2FF00D2F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kpl</w:t>
            </w:r>
            <w:proofErr w:type="spellEnd"/>
          </w:p>
        </w:tc>
        <w:tc>
          <w:tcPr>
            <w:tcW w:w="70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1D894EE4" w14:textId="273682F1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113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37A44217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99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33884E37" w14:textId="28264586" w:rsidR="009E1009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1 x</w:t>
            </w:r>
            <w:r w:rsidR="00220239">
              <w:rPr>
                <w:rFonts w:cstheme="minorHAnsi"/>
              </w:rPr>
              <w:t xml:space="preserve"> w roku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F2D5000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5862D66E" w14:textId="77777777" w:rsidR="009E1009" w:rsidRPr="00A94578" w:rsidRDefault="009E1009" w:rsidP="00A945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9E1009" w:rsidRPr="00A94578" w14:paraId="3F4D2053" w14:textId="408458FE" w:rsidTr="009E1009">
        <w:trPr>
          <w:trHeight w:val="5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41" w:type="dxa"/>
            <w:gridSpan w:val="6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14:paraId="3771EF1F" w14:textId="174228C4" w:rsidR="009E1009" w:rsidRPr="00A94578" w:rsidRDefault="009E1009" w:rsidP="009E1009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14:paraId="28EF583F" w14:textId="27EBAC6A" w:rsidR="009E1009" w:rsidRPr="00A94578" w:rsidRDefault="009E1009" w:rsidP="009E10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127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14:paraId="01193684" w14:textId="77777777" w:rsidR="009E1009" w:rsidRPr="00A94578" w:rsidRDefault="009E1009" w:rsidP="009E10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</w:tbl>
    <w:p w14:paraId="0CDDD6BD" w14:textId="77777777" w:rsidR="00A94578" w:rsidRPr="00A94578" w:rsidRDefault="00A94578" w:rsidP="00A94578">
      <w:pPr>
        <w:spacing w:after="0" w:line="240" w:lineRule="auto"/>
        <w:rPr>
          <w:rFonts w:cstheme="minorHAnsi"/>
          <w:bCs/>
        </w:rPr>
      </w:pPr>
    </w:p>
    <w:p w14:paraId="3583D3A6" w14:textId="1A6C432A" w:rsidR="00A94578" w:rsidRPr="00A94578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A94578">
        <w:rPr>
          <w:rFonts w:cstheme="minorHAnsi"/>
        </w:rPr>
        <w:t>Oświadczamy, że do realizacji zamówienia skierujemy osoby posiadające wymagane przez Zamawiającego kwalifikacje i uprawnienia</w:t>
      </w:r>
      <w:r w:rsidR="004C3515">
        <w:rPr>
          <w:rFonts w:cstheme="minorHAnsi"/>
        </w:rPr>
        <w:t xml:space="preserve"> wskazane w Zaproszeniu do złożenia oferty</w:t>
      </w:r>
      <w:r w:rsidRPr="00A94578">
        <w:rPr>
          <w:rFonts w:cstheme="minorHAnsi"/>
        </w:rPr>
        <w:t>.</w:t>
      </w:r>
    </w:p>
    <w:p w14:paraId="1D5B499E" w14:textId="284871DF" w:rsidR="00A94578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A94578">
        <w:rPr>
          <w:rFonts w:cstheme="minorHAnsi"/>
        </w:rPr>
        <w:t>Oświadczam, że dysponuję odpowiednim potencjałem technicznym</w:t>
      </w:r>
      <w:r w:rsidR="004C3515">
        <w:rPr>
          <w:rFonts w:cstheme="minorHAnsi"/>
        </w:rPr>
        <w:t xml:space="preserve"> umożliwiającym należyte wykonanie świadczenia</w:t>
      </w:r>
      <w:r w:rsidRPr="00A94578">
        <w:rPr>
          <w:rFonts w:cstheme="minorHAnsi"/>
        </w:rPr>
        <w:t>.</w:t>
      </w:r>
    </w:p>
    <w:p w14:paraId="15B22F9A" w14:textId="0C0D4A08" w:rsidR="00A94578" w:rsidRPr="00AB41FD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AB41FD">
        <w:rPr>
          <w:rFonts w:eastAsia="Times New Roman" w:cstheme="minorHAnsi"/>
        </w:rPr>
        <w:t>Oświadczamy, że zamówienie zrealizujemy w termin</w:t>
      </w:r>
      <w:r w:rsidR="006458B4">
        <w:rPr>
          <w:rFonts w:eastAsia="Times New Roman" w:cstheme="minorHAnsi"/>
        </w:rPr>
        <w:t>ach określonych w załączniku nr 2 do zaproszenia.</w:t>
      </w:r>
    </w:p>
    <w:p w14:paraId="48C288AF" w14:textId="6D55F558" w:rsidR="00A94578" w:rsidRPr="00A94578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A94578">
        <w:rPr>
          <w:rFonts w:eastAsia="Times New Roman" w:cstheme="minorHAnsi"/>
        </w:rPr>
        <w:t>Oświadczamy, że zapoznaliśmy się z treścią Zaproszenia i nie wnosimy do niej zastrzeżeń oraz zdobyliśmy konieczne do przygotowania oferty informacje.</w:t>
      </w:r>
    </w:p>
    <w:p w14:paraId="6D1DB475" w14:textId="77777777" w:rsidR="00A94578" w:rsidRPr="003E7612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3E7612">
        <w:rPr>
          <w:rFonts w:eastAsia="Times New Roman" w:cstheme="minorHAnsi"/>
        </w:rPr>
        <w:t>Oświadczamy, że jestem/</w:t>
      </w:r>
      <w:proofErr w:type="spellStart"/>
      <w:r w:rsidRPr="003E7612">
        <w:rPr>
          <w:rFonts w:eastAsia="Times New Roman" w:cstheme="minorHAnsi"/>
        </w:rPr>
        <w:t>śmy</w:t>
      </w:r>
      <w:proofErr w:type="spellEnd"/>
      <w:r w:rsidRPr="003E7612">
        <w:rPr>
          <w:rFonts w:eastAsia="Times New Roman" w:cstheme="minorHAnsi"/>
        </w:rPr>
        <w:t xml:space="preserve"> związani niniejszą ofertą przez czas wskazany w Zaproszeniu do złożenia oferty – tj. 30 dni.</w:t>
      </w:r>
    </w:p>
    <w:p w14:paraId="1CE2398C" w14:textId="245FDC27" w:rsidR="00A94578" w:rsidRPr="003E7612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3E7612">
        <w:rPr>
          <w:rFonts w:eastAsia="Times New Roman" w:cstheme="minorHAnsi"/>
        </w:rPr>
        <w:t xml:space="preserve">Oświadczamy, że akceptujemy postanowienia zawarte we wzorze umowy, stanowiącym załącznik nr </w:t>
      </w:r>
      <w:r w:rsidR="00E016A2">
        <w:rPr>
          <w:rFonts w:eastAsia="Times New Roman" w:cstheme="minorHAnsi"/>
        </w:rPr>
        <w:t>4</w:t>
      </w:r>
      <w:r w:rsidR="0001496C">
        <w:rPr>
          <w:rFonts w:eastAsia="Times New Roman" w:cstheme="minorHAnsi"/>
        </w:rPr>
        <w:t xml:space="preserve"> </w:t>
      </w:r>
      <w:r w:rsidRPr="003E7612">
        <w:rPr>
          <w:rFonts w:eastAsia="Times New Roman" w:cstheme="minorHAnsi"/>
        </w:rPr>
        <w:t xml:space="preserve">do </w:t>
      </w:r>
      <w:bookmarkStart w:id="0" w:name="_Hlk17280905"/>
      <w:r w:rsidRPr="003E7612">
        <w:rPr>
          <w:rFonts w:eastAsia="Times New Roman" w:cstheme="minorHAnsi"/>
        </w:rPr>
        <w:t xml:space="preserve">Zaproszenia </w:t>
      </w:r>
      <w:bookmarkEnd w:id="0"/>
      <w:r w:rsidRPr="003E7612">
        <w:rPr>
          <w:rFonts w:eastAsia="Times New Roman" w:cstheme="minorHAnsi"/>
        </w:rPr>
        <w:t>i w przypadku wyboru naszej oferty zobowiązujemy się do zawarcia umowy na warunkach w niej określonych oraz w miejscu i w terminie zaproponowanym przez Zamawiającego.</w:t>
      </w:r>
    </w:p>
    <w:p w14:paraId="5D13AE31" w14:textId="2E3E980F" w:rsidR="00A94578" w:rsidRPr="00AB41FD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eastAsia="Times New Roman" w:cstheme="minorHAnsi"/>
        </w:rPr>
      </w:pPr>
      <w:r w:rsidRPr="00AB41FD">
        <w:rPr>
          <w:rFonts w:eastAsia="Times New Roman" w:cstheme="minorHAnsi"/>
        </w:rPr>
        <w:t xml:space="preserve">Oświadczamy, że akceptujemy warunki płatności wynikające ze Wzoru umowy, stanowiącego załącznik nr </w:t>
      </w:r>
      <w:r w:rsidR="00E016A2">
        <w:rPr>
          <w:rFonts w:eastAsia="Times New Roman" w:cstheme="minorHAnsi"/>
        </w:rPr>
        <w:t>4</w:t>
      </w:r>
      <w:r w:rsidRPr="00AB41FD">
        <w:rPr>
          <w:rFonts w:eastAsia="Times New Roman" w:cstheme="minorHAnsi"/>
        </w:rPr>
        <w:t xml:space="preserve"> do Zaproszenia.</w:t>
      </w:r>
    </w:p>
    <w:p w14:paraId="522402B9" w14:textId="0A99B364" w:rsidR="00A94578" w:rsidRPr="00A94578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A94578">
        <w:rPr>
          <w:rFonts w:cstheme="minorHAnsi"/>
        </w:rPr>
        <w:t>Oświadczamy, że żadne z informacji zawartych w </w:t>
      </w:r>
      <w:r w:rsidR="00641B5B">
        <w:rPr>
          <w:rFonts w:cstheme="minorHAnsi"/>
        </w:rPr>
        <w:t>ofercie</w:t>
      </w:r>
      <w:r w:rsidRPr="00A94578">
        <w:rPr>
          <w:rFonts w:cstheme="minorHAnsi"/>
        </w:rPr>
        <w:t xml:space="preserve"> nie stanowią tajemnicy przedsiębiorstwa w rozumieniu przepisów ustawy o zwalczaniu nieuczciwej konkurencji/ Oświadczamy, że wskazane poniżej informacje zawarte w </w:t>
      </w:r>
      <w:r w:rsidR="00641B5B">
        <w:rPr>
          <w:rFonts w:cstheme="minorHAnsi"/>
        </w:rPr>
        <w:t>ofercie</w:t>
      </w:r>
      <w:r w:rsidRPr="00A94578">
        <w:rPr>
          <w:rFonts w:cstheme="minorHAnsi"/>
        </w:rPr>
        <w:t xml:space="preserve"> stanowią tajemnicę przedsiębiorstwa w rozumieniu przepisów ustawy o zwalczaniu nieuczciwej konkurencji i w związku z niniejszym nie mogą być one udostępniane, w szczególności innym uczestnikom postępowania.**</w:t>
      </w:r>
    </w:p>
    <w:p w14:paraId="4A894242" w14:textId="77777777" w:rsidR="00A94578" w:rsidRPr="00A94578" w:rsidRDefault="00A94578" w:rsidP="00165E8F">
      <w:pPr>
        <w:numPr>
          <w:ilvl w:val="0"/>
          <w:numId w:val="49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A94578">
        <w:rPr>
          <w:rFonts w:cstheme="minorHAnsi"/>
        </w:rPr>
        <w:t>Oświadczam, że wypełniłem obowiązki informacyjne przewidziane w art. 13 lub art. 14 RODO</w:t>
      </w:r>
      <w:r w:rsidRPr="00A94578">
        <w:rPr>
          <w:rFonts w:cstheme="minorHAnsi"/>
          <w:vertAlign w:val="superscript"/>
        </w:rPr>
        <w:t>1)</w:t>
      </w:r>
      <w:r w:rsidRPr="00A94578">
        <w:rPr>
          <w:rFonts w:cstheme="minorHAnsi"/>
        </w:rPr>
        <w:t xml:space="preserve"> wobec osób fizycznych, od których dane osobowe bezpośrednio lub pośrednio pozyskałem w celu ubiegania się o udzielenie zamówienia publicznego w niniejszym postępowaniu.</w:t>
      </w:r>
      <w:r w:rsidRPr="00A94578">
        <w:rPr>
          <w:rFonts w:cstheme="minorHAnsi"/>
          <w:vertAlign w:val="superscript"/>
        </w:rPr>
        <w:t>2)</w:t>
      </w:r>
    </w:p>
    <w:p w14:paraId="0EBFA9A8" w14:textId="77777777" w:rsidR="00A94578" w:rsidRPr="005E766A" w:rsidRDefault="00A94578" w:rsidP="00A94578">
      <w:pPr>
        <w:spacing w:before="100" w:beforeAutospacing="1" w:after="100" w:afterAutospacing="1" w:line="240" w:lineRule="auto"/>
        <w:jc w:val="both"/>
        <w:rPr>
          <w:rFonts w:cstheme="minorHAnsi"/>
          <w:i/>
          <w:iCs/>
          <w:sz w:val="20"/>
          <w:szCs w:val="20"/>
        </w:rPr>
      </w:pPr>
      <w:r w:rsidRPr="005E766A">
        <w:rPr>
          <w:rFonts w:cstheme="minorHAnsi"/>
          <w:i/>
          <w:iCs/>
          <w:sz w:val="20"/>
          <w:szCs w:val="20"/>
          <w:vertAlign w:val="superscript"/>
        </w:rPr>
        <w:lastRenderedPageBreak/>
        <w:t xml:space="preserve">1) </w:t>
      </w:r>
      <w:r w:rsidRPr="005E766A">
        <w:rPr>
          <w:rFonts w:cstheme="minorHAnsi"/>
          <w:i/>
          <w:iCs/>
          <w:sz w:val="20"/>
          <w:szCs w:val="20"/>
        </w:rPr>
        <w:t xml:space="preserve"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9DC570A" w14:textId="77777777" w:rsidR="00A94578" w:rsidRPr="005E766A" w:rsidRDefault="00A94578" w:rsidP="00A94578">
      <w:pPr>
        <w:spacing w:before="100" w:beforeAutospacing="1" w:after="100" w:afterAutospacing="1" w:line="240" w:lineRule="auto"/>
        <w:jc w:val="both"/>
        <w:rPr>
          <w:rFonts w:cstheme="minorHAnsi"/>
          <w:i/>
          <w:iCs/>
          <w:sz w:val="20"/>
          <w:szCs w:val="20"/>
        </w:rPr>
      </w:pPr>
      <w:r w:rsidRPr="005E766A">
        <w:rPr>
          <w:rFonts w:cstheme="minorHAnsi"/>
          <w:i/>
          <w:iCs/>
          <w:sz w:val="20"/>
          <w:szCs w:val="20"/>
          <w:vertAlign w:val="superscript"/>
        </w:rPr>
        <w:t>2</w:t>
      </w:r>
      <w:r w:rsidRPr="005E766A">
        <w:rPr>
          <w:rFonts w:cstheme="minorHAnsi"/>
          <w:i/>
          <w:iCs/>
          <w:sz w:val="20"/>
          <w:szCs w:val="20"/>
        </w:rPr>
        <w:t>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503FFA3" w14:textId="77777777" w:rsidR="00A94578" w:rsidRPr="00A94578" w:rsidRDefault="00A94578" w:rsidP="00A94578">
      <w:pPr>
        <w:spacing w:before="100" w:beforeAutospacing="1" w:after="100" w:afterAutospacing="1" w:line="240" w:lineRule="auto"/>
        <w:jc w:val="both"/>
        <w:rPr>
          <w:rFonts w:cstheme="minorHAnsi"/>
        </w:rPr>
      </w:pPr>
      <w:r w:rsidRPr="00A94578">
        <w:rPr>
          <w:rFonts w:cstheme="minorHAnsi"/>
        </w:rPr>
        <w:t>**niepotrzebne skreślić</w:t>
      </w:r>
    </w:p>
    <w:p w14:paraId="4572E45C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63AF7696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Załącznikami do niniejszej oferty są:</w:t>
      </w:r>
    </w:p>
    <w:p w14:paraId="5D65382D" w14:textId="77777777" w:rsidR="00A94578" w:rsidRPr="00A94578" w:rsidRDefault="00A94578" w:rsidP="0033371B">
      <w:pPr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…</w:t>
      </w:r>
    </w:p>
    <w:p w14:paraId="0F28EE77" w14:textId="77777777" w:rsidR="00A94578" w:rsidRPr="00A94578" w:rsidRDefault="00A94578" w:rsidP="0033371B">
      <w:pPr>
        <w:numPr>
          <w:ilvl w:val="0"/>
          <w:numId w:val="35"/>
        </w:numPr>
        <w:spacing w:after="0" w:line="240" w:lineRule="auto"/>
        <w:rPr>
          <w:rFonts w:cstheme="minorHAnsi"/>
        </w:rPr>
      </w:pPr>
      <w:r w:rsidRPr="00A94578">
        <w:rPr>
          <w:rFonts w:cstheme="minorHAnsi"/>
        </w:rPr>
        <w:t>…</w:t>
      </w:r>
    </w:p>
    <w:p w14:paraId="30511616" w14:textId="77777777" w:rsidR="00A94578" w:rsidRPr="00A94578" w:rsidRDefault="00A94578" w:rsidP="00A94578">
      <w:pPr>
        <w:spacing w:after="0" w:line="240" w:lineRule="auto"/>
        <w:rPr>
          <w:rFonts w:cstheme="minorHAnsi"/>
          <w:b/>
          <w:u w:val="single"/>
        </w:rPr>
      </w:pPr>
    </w:p>
    <w:p w14:paraId="31C90F14" w14:textId="77777777" w:rsidR="00A94578" w:rsidRPr="00A94578" w:rsidRDefault="00A94578" w:rsidP="00A94578">
      <w:pPr>
        <w:spacing w:after="0" w:line="240" w:lineRule="auto"/>
        <w:rPr>
          <w:rFonts w:cstheme="minorHAnsi"/>
          <w:b/>
          <w:u w:val="single"/>
        </w:rPr>
      </w:pPr>
    </w:p>
    <w:p w14:paraId="095437E1" w14:textId="77777777" w:rsidR="00A94578" w:rsidRPr="00A94578" w:rsidRDefault="00A94578" w:rsidP="00A94578">
      <w:pPr>
        <w:spacing w:after="0" w:line="240" w:lineRule="auto"/>
        <w:rPr>
          <w:rFonts w:cstheme="minorHAnsi"/>
          <w:b/>
          <w:u w:val="single"/>
        </w:rPr>
      </w:pPr>
      <w:r w:rsidRPr="00A94578">
        <w:rPr>
          <w:rFonts w:cstheme="minorHAnsi"/>
          <w:b/>
          <w:u w:val="single"/>
        </w:rPr>
        <w:t>PODPIS(Y):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1847"/>
        <w:gridCol w:w="2104"/>
        <w:gridCol w:w="2104"/>
        <w:gridCol w:w="1847"/>
        <w:gridCol w:w="1508"/>
      </w:tblGrid>
      <w:tr w:rsidR="00A94578" w:rsidRPr="00A94578" w14:paraId="3D144EE6" w14:textId="77777777" w:rsidTr="00A94578">
        <w:trPr>
          <w:trHeight w:val="150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5C65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Lp.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58E98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Nazwa(y) Wykonawcy(ów)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3974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Nazwisko i imię osoby (osób) upoważnionej(</w:t>
            </w:r>
            <w:proofErr w:type="spellStart"/>
            <w:r w:rsidRPr="00A94578">
              <w:rPr>
                <w:rFonts w:cstheme="minorHAnsi"/>
                <w:b/>
              </w:rPr>
              <w:t>ych</w:t>
            </w:r>
            <w:proofErr w:type="spellEnd"/>
            <w:r w:rsidRPr="00A94578">
              <w:rPr>
                <w:rFonts w:cstheme="minorHAnsi"/>
                <w:b/>
              </w:rPr>
              <w:t>) do reprezentowania Wykonawcy (ów)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507FC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Podpis(y) osoby (osób) upoważnionej(</w:t>
            </w:r>
            <w:proofErr w:type="spellStart"/>
            <w:r w:rsidRPr="00A94578">
              <w:rPr>
                <w:rFonts w:cstheme="minorHAnsi"/>
                <w:b/>
              </w:rPr>
              <w:t>ych</w:t>
            </w:r>
            <w:proofErr w:type="spellEnd"/>
            <w:r w:rsidRPr="00A94578">
              <w:rPr>
                <w:rFonts w:cstheme="minorHAnsi"/>
                <w:b/>
              </w:rPr>
              <w:t>) do reprezentowania Wykonawcy(ów)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1728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Pieczęć(</w:t>
            </w:r>
            <w:proofErr w:type="spellStart"/>
            <w:r w:rsidRPr="00A94578">
              <w:rPr>
                <w:rFonts w:cstheme="minorHAnsi"/>
                <w:b/>
              </w:rPr>
              <w:t>cie</w:t>
            </w:r>
            <w:proofErr w:type="spellEnd"/>
            <w:r w:rsidRPr="00A94578">
              <w:rPr>
                <w:rFonts w:cstheme="minorHAnsi"/>
                <w:b/>
              </w:rPr>
              <w:t>) Wykonawcy(ów)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0D61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>Miejscowość</w:t>
            </w:r>
          </w:p>
          <w:p w14:paraId="5DEF36C0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  <w:b/>
              </w:rPr>
            </w:pPr>
            <w:r w:rsidRPr="00A94578">
              <w:rPr>
                <w:rFonts w:cstheme="minorHAnsi"/>
                <w:b/>
              </w:rPr>
              <w:t xml:space="preserve"> i data</w:t>
            </w:r>
          </w:p>
        </w:tc>
      </w:tr>
      <w:tr w:rsidR="00A94578" w:rsidRPr="00A94578" w14:paraId="513FDD07" w14:textId="77777777" w:rsidTr="00A94578">
        <w:trPr>
          <w:trHeight w:val="23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9DA7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  <w:r w:rsidRPr="00A94578">
              <w:rPr>
                <w:rFonts w:cstheme="minorHAnsi"/>
              </w:rPr>
              <w:t>1)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F02D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C664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AE37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3D2F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1FAB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A94578" w:rsidRPr="00A94578" w14:paraId="09C472D5" w14:textId="77777777" w:rsidTr="00A94578">
        <w:trPr>
          <w:trHeight w:val="26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43C4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  <w:r w:rsidRPr="00A94578">
              <w:rPr>
                <w:rFonts w:cstheme="minorHAnsi"/>
              </w:rPr>
              <w:t>2)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7119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9D14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FAA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4012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E149" w14:textId="77777777" w:rsidR="00A94578" w:rsidRPr="00A94578" w:rsidRDefault="00A94578" w:rsidP="00A94578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50760987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5B586A11" w14:textId="77777777" w:rsidR="00A94578" w:rsidRPr="00A94578" w:rsidRDefault="00A94578" w:rsidP="00A94578">
      <w:pPr>
        <w:spacing w:after="0" w:line="240" w:lineRule="auto"/>
        <w:rPr>
          <w:rFonts w:cstheme="minorHAnsi"/>
        </w:rPr>
      </w:pPr>
    </w:p>
    <w:p w14:paraId="69E9E8D6" w14:textId="77777777" w:rsidR="00A94578" w:rsidRPr="00A94578" w:rsidRDefault="00A94578" w:rsidP="00A94578">
      <w:pPr>
        <w:spacing w:after="0" w:line="240" w:lineRule="auto"/>
        <w:rPr>
          <w:rFonts w:cstheme="minorHAnsi"/>
          <w:b/>
          <w:bCs/>
          <w:i/>
        </w:rPr>
      </w:pPr>
    </w:p>
    <w:p w14:paraId="4D9651B4" w14:textId="77777777" w:rsidR="00A94578" w:rsidRPr="00A94578" w:rsidRDefault="00A94578" w:rsidP="00A94578">
      <w:pPr>
        <w:spacing w:after="0" w:line="240" w:lineRule="auto"/>
        <w:rPr>
          <w:rFonts w:cstheme="minorHAnsi"/>
          <w:b/>
          <w:bCs/>
          <w:i/>
        </w:rPr>
      </w:pPr>
    </w:p>
    <w:p w14:paraId="1AC938D0" w14:textId="77777777" w:rsidR="00A94578" w:rsidRPr="00A94578" w:rsidRDefault="00A94578" w:rsidP="00A94578">
      <w:pPr>
        <w:spacing w:after="0" w:line="240" w:lineRule="auto"/>
        <w:rPr>
          <w:rFonts w:cstheme="minorHAnsi"/>
          <w:b/>
          <w:bCs/>
          <w:i/>
        </w:rPr>
      </w:pPr>
    </w:p>
    <w:p w14:paraId="349555E9" w14:textId="77777777" w:rsidR="00A94578" w:rsidRDefault="00A94578" w:rsidP="00A94578">
      <w:pPr>
        <w:spacing w:after="0" w:line="240" w:lineRule="auto"/>
        <w:rPr>
          <w:rFonts w:cstheme="minorHAnsi"/>
          <w:b/>
          <w:bCs/>
          <w:i/>
        </w:rPr>
      </w:pPr>
    </w:p>
    <w:p w14:paraId="696A8A1C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5C7D6484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1E245C89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103CB5B1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6A89CF2A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21EA9652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6530AB2A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43C0CDA9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543EF536" w14:textId="77777777" w:rsidR="00844C49" w:rsidRDefault="00844C49" w:rsidP="00A94578">
      <w:pPr>
        <w:spacing w:after="0" w:line="240" w:lineRule="auto"/>
        <w:rPr>
          <w:rFonts w:cstheme="minorHAnsi"/>
          <w:b/>
          <w:bCs/>
          <w:i/>
        </w:rPr>
      </w:pPr>
    </w:p>
    <w:p w14:paraId="78CF442C" w14:textId="77777777" w:rsidR="00844C49" w:rsidRDefault="00844C49" w:rsidP="00A94578">
      <w:pPr>
        <w:spacing w:after="0" w:line="240" w:lineRule="auto"/>
        <w:rPr>
          <w:rFonts w:cstheme="minorHAnsi"/>
          <w:b/>
          <w:bCs/>
          <w:i/>
        </w:rPr>
      </w:pPr>
    </w:p>
    <w:p w14:paraId="75A15FF5" w14:textId="77777777" w:rsidR="00844C49" w:rsidRDefault="00844C49" w:rsidP="00A94578">
      <w:pPr>
        <w:spacing w:after="0" w:line="240" w:lineRule="auto"/>
        <w:rPr>
          <w:rFonts w:cstheme="minorHAnsi"/>
          <w:b/>
          <w:bCs/>
          <w:i/>
        </w:rPr>
      </w:pPr>
    </w:p>
    <w:p w14:paraId="3C13C136" w14:textId="77777777" w:rsidR="00844C49" w:rsidRDefault="00844C49" w:rsidP="00A94578">
      <w:pPr>
        <w:spacing w:after="0" w:line="240" w:lineRule="auto"/>
        <w:rPr>
          <w:rFonts w:cstheme="minorHAnsi"/>
          <w:b/>
          <w:bCs/>
          <w:i/>
        </w:rPr>
      </w:pPr>
    </w:p>
    <w:p w14:paraId="20A98E78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4B2DB24B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176E3BB4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275AAF69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1975C71F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727966D3" w14:textId="77777777" w:rsidR="00641B5B" w:rsidRDefault="00641B5B" w:rsidP="00A94578">
      <w:pPr>
        <w:spacing w:after="0" w:line="240" w:lineRule="auto"/>
        <w:rPr>
          <w:rFonts w:cstheme="minorHAnsi"/>
          <w:b/>
          <w:bCs/>
          <w:i/>
        </w:rPr>
      </w:pPr>
    </w:p>
    <w:p w14:paraId="13FD41F5" w14:textId="58FB6971" w:rsidR="008D2B30" w:rsidRPr="00BB40E5" w:rsidRDefault="008D2B30" w:rsidP="0029348E">
      <w:pPr>
        <w:widowControl w:val="0"/>
        <w:suppressAutoHyphens/>
        <w:spacing w:after="0" w:line="240" w:lineRule="auto"/>
        <w:rPr>
          <w:rFonts w:cstheme="minorHAnsi"/>
          <w:b/>
        </w:rPr>
      </w:pPr>
      <w:r w:rsidRPr="00BB40E5">
        <w:rPr>
          <w:rFonts w:cstheme="minorHAnsi"/>
          <w:b/>
        </w:rPr>
        <w:t xml:space="preserve"> </w:t>
      </w:r>
    </w:p>
    <w:sectPr w:rsidR="008D2B30" w:rsidRPr="00BB40E5" w:rsidSect="005B2C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FB186" w14:textId="77777777" w:rsidR="00461835" w:rsidRDefault="00461835" w:rsidP="00C14FE9">
      <w:pPr>
        <w:spacing w:after="0" w:line="240" w:lineRule="auto"/>
      </w:pPr>
      <w:r>
        <w:separator/>
      </w:r>
    </w:p>
  </w:endnote>
  <w:endnote w:type="continuationSeparator" w:id="0">
    <w:p w14:paraId="178AF1D6" w14:textId="77777777" w:rsidR="00461835" w:rsidRDefault="00461835" w:rsidP="00C14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77090359"/>
      <w:docPartObj>
        <w:docPartGallery w:val="Page Numbers (Bottom of Page)"/>
        <w:docPartUnique/>
      </w:docPartObj>
    </w:sdtPr>
    <w:sdtEndPr/>
    <w:sdtContent>
      <w:p w14:paraId="732D5F80" w14:textId="09752EE7" w:rsidR="00FF4FFC" w:rsidRDefault="00FF4FF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912">
          <w:rPr>
            <w:noProof/>
          </w:rPr>
          <w:t>19</w:t>
        </w:r>
        <w:r>
          <w:fldChar w:fldCharType="end"/>
        </w:r>
      </w:p>
    </w:sdtContent>
  </w:sdt>
  <w:p w14:paraId="5B20A006" w14:textId="77777777" w:rsidR="00FF4FFC" w:rsidRDefault="00FF4F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E3BBC" w14:textId="77777777" w:rsidR="00461835" w:rsidRDefault="00461835" w:rsidP="00C14FE9">
      <w:pPr>
        <w:spacing w:after="0" w:line="240" w:lineRule="auto"/>
      </w:pPr>
      <w:r>
        <w:separator/>
      </w:r>
    </w:p>
  </w:footnote>
  <w:footnote w:type="continuationSeparator" w:id="0">
    <w:p w14:paraId="59B1D8E3" w14:textId="77777777" w:rsidR="00461835" w:rsidRDefault="00461835" w:rsidP="00C14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8EA1" w14:textId="535DD8F3" w:rsidR="00FF4FFC" w:rsidRDefault="00FF4FFC" w:rsidP="00C14FE9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55ABA2" wp14:editId="22F60656">
          <wp:extent cx="2688590" cy="713105"/>
          <wp:effectExtent l="0" t="0" r="0" b="0"/>
          <wp:docPr id="470630214" name="Obraz 4706302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590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BECC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4"/>
    <w:multiLevelType w:val="multilevel"/>
    <w:tmpl w:val="CE5C44D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dstrike/>
        <w:vanish w:val="0"/>
        <w:color w:val="000000"/>
        <w:spacing w:val="0"/>
        <w:position w:val="0"/>
        <w:sz w:val="20"/>
        <w:u w:val="none"/>
        <w:vertAlign w:val="baseline"/>
        <w:em w:val="none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6"/>
    <w:multiLevelType w:val="multilevel"/>
    <w:tmpl w:val="A2F6648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"/>
      <w:lvlJc w:val="left"/>
      <w:pPr>
        <w:tabs>
          <w:tab w:val="num" w:pos="88"/>
        </w:tabs>
        <w:ind w:left="88" w:hanging="360"/>
      </w:pPr>
      <w:rPr>
        <w:rFonts w:ascii="Symbol" w:hAnsi="Symbol"/>
        <w:color w:val="auto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3">
      <w:start w:val="1"/>
      <w:numFmt w:val="decimal"/>
      <w:lvlText w:val="%4"/>
      <w:lvlJc w:val="left"/>
      <w:pPr>
        <w:tabs>
          <w:tab w:val="num" w:pos="1678"/>
        </w:tabs>
        <w:ind w:left="1678" w:hanging="510"/>
      </w:pPr>
    </w:lvl>
    <w:lvl w:ilvl="4">
      <w:start w:val="1"/>
      <w:numFmt w:val="lowerLetter"/>
      <w:lvlText w:val="%5."/>
      <w:lvlJc w:val="left"/>
      <w:pPr>
        <w:tabs>
          <w:tab w:val="num" w:pos="2248"/>
        </w:tabs>
        <w:ind w:left="2248" w:hanging="360"/>
      </w:pPr>
    </w:lvl>
    <w:lvl w:ilvl="5">
      <w:start w:val="1"/>
      <w:numFmt w:val="lowerRoman"/>
      <w:lvlText w:val="%6."/>
      <w:lvlJc w:val="left"/>
      <w:pPr>
        <w:tabs>
          <w:tab w:val="num" w:pos="2968"/>
        </w:tabs>
        <w:ind w:left="2968" w:hanging="180"/>
      </w:pPr>
    </w:lvl>
    <w:lvl w:ilvl="6">
      <w:start w:val="1"/>
      <w:numFmt w:val="decimal"/>
      <w:lvlText w:val="%7."/>
      <w:lvlJc w:val="left"/>
      <w:pPr>
        <w:tabs>
          <w:tab w:val="num" w:pos="3688"/>
        </w:tabs>
        <w:ind w:left="3688" w:hanging="360"/>
      </w:pPr>
    </w:lvl>
    <w:lvl w:ilvl="7">
      <w:start w:val="1"/>
      <w:numFmt w:val="lowerLetter"/>
      <w:lvlText w:val="%8."/>
      <w:lvlJc w:val="left"/>
      <w:pPr>
        <w:tabs>
          <w:tab w:val="num" w:pos="4408"/>
        </w:tabs>
        <w:ind w:left="4408" w:hanging="360"/>
      </w:pPr>
    </w:lvl>
    <w:lvl w:ilvl="8">
      <w:start w:val="1"/>
      <w:numFmt w:val="lowerRoman"/>
      <w:lvlText w:val="%9."/>
      <w:lvlJc w:val="left"/>
      <w:pPr>
        <w:tabs>
          <w:tab w:val="num" w:pos="5128"/>
        </w:tabs>
        <w:ind w:left="5128" w:hanging="18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Arial" w:hAnsi="Arial" w:cs="Arial"/>
        <w:color w:val="FF0000"/>
        <w:sz w:val="20"/>
        <w:szCs w:val="20"/>
      </w:rPr>
    </w:lvl>
    <w:lvl w:ilvl="1">
      <w:start w:val="2"/>
      <w:numFmt w:val="decimal"/>
      <w:lvlText w:val="%1.%2"/>
      <w:lvlJc w:val="left"/>
      <w:pPr>
        <w:tabs>
          <w:tab w:val="num" w:pos="885"/>
        </w:tabs>
        <w:ind w:left="885" w:hanging="435"/>
      </w:pPr>
      <w:rPr>
        <w:rFonts w:ascii="Arial" w:hAnsi="Arial" w:cs="Arial"/>
        <w:color w:val="FF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ascii="Arial" w:hAnsi="Arial" w:cs="Arial"/>
        <w:color w:val="FF000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ascii="Arial" w:hAnsi="Arial" w:cs="Arial"/>
        <w:color w:val="FF000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ascii="Arial" w:hAnsi="Arial" w:cs="Arial"/>
        <w:color w:val="FF000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ascii="Arial" w:hAnsi="Arial" w:cs="Arial"/>
        <w:color w:val="FF000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ascii="Arial" w:hAnsi="Arial" w:cs="Arial"/>
        <w:color w:val="FF000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ascii="Arial" w:hAnsi="Arial" w:cs="Arial"/>
        <w:color w:val="FF000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ascii="Arial" w:hAnsi="Arial" w:cs="Arial"/>
        <w:color w:val="FF0000"/>
        <w:sz w:val="20"/>
        <w:szCs w:val="20"/>
      </w:rPr>
    </w:lvl>
  </w:abstractNum>
  <w:abstractNum w:abstractNumId="6" w15:restartNumberingAfterBreak="0">
    <w:nsid w:val="0000001A"/>
    <w:multiLevelType w:val="multilevel"/>
    <w:tmpl w:val="7AA80FB4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3C3051D"/>
    <w:multiLevelType w:val="multilevel"/>
    <w:tmpl w:val="4B184FE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4C80EE9"/>
    <w:multiLevelType w:val="hybridMultilevel"/>
    <w:tmpl w:val="64EE969C"/>
    <w:lvl w:ilvl="0" w:tplc="4E046F1E">
      <w:start w:val="1"/>
      <w:numFmt w:val="decimal"/>
      <w:lvlText w:val="%1."/>
      <w:lvlJc w:val="left"/>
      <w:pPr>
        <w:ind w:left="720" w:hanging="720"/>
      </w:pPr>
      <w:rPr>
        <w:rFonts w:ascii="Calibri" w:eastAsiaTheme="minorHAnsi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68128D"/>
    <w:multiLevelType w:val="hybridMultilevel"/>
    <w:tmpl w:val="EFD2E530"/>
    <w:lvl w:ilvl="0" w:tplc="24AADE74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A20254C"/>
    <w:multiLevelType w:val="multilevel"/>
    <w:tmpl w:val="83A0F56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AE22E18"/>
    <w:multiLevelType w:val="hybridMultilevel"/>
    <w:tmpl w:val="46827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9A33C6"/>
    <w:multiLevelType w:val="hybridMultilevel"/>
    <w:tmpl w:val="468277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61042F"/>
    <w:multiLevelType w:val="hybridMultilevel"/>
    <w:tmpl w:val="72CC7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3D54B9"/>
    <w:multiLevelType w:val="hybridMultilevel"/>
    <w:tmpl w:val="3FC003EE"/>
    <w:lvl w:ilvl="0" w:tplc="147E834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</w:rPr>
    </w:lvl>
    <w:lvl w:ilvl="1" w:tplc="DD62AFC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7E7FFA"/>
    <w:multiLevelType w:val="singleLevel"/>
    <w:tmpl w:val="7D94F2D6"/>
    <w:lvl w:ilvl="0">
      <w:start w:val="6"/>
      <w:numFmt w:val="decimal"/>
      <w:lvlText w:val="%1."/>
      <w:lvlJc w:val="left"/>
      <w:pPr>
        <w:ind w:left="283" w:hanging="283"/>
      </w:pPr>
      <w:rPr>
        <w:rFonts w:hint="default"/>
        <w:b w:val="0"/>
      </w:rPr>
    </w:lvl>
  </w:abstractNum>
  <w:abstractNum w:abstractNumId="16" w15:restartNumberingAfterBreak="0">
    <w:nsid w:val="18120D52"/>
    <w:multiLevelType w:val="hybridMultilevel"/>
    <w:tmpl w:val="FB78B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517747"/>
    <w:multiLevelType w:val="multilevel"/>
    <w:tmpl w:val="810AEF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BB36975"/>
    <w:multiLevelType w:val="hybridMultilevel"/>
    <w:tmpl w:val="0D9695B2"/>
    <w:lvl w:ilvl="0" w:tplc="C69E30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D15BCC"/>
    <w:multiLevelType w:val="hybridMultilevel"/>
    <w:tmpl w:val="C5C81E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424509"/>
    <w:multiLevelType w:val="hybridMultilevel"/>
    <w:tmpl w:val="61C0832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2E44180"/>
    <w:multiLevelType w:val="multilevel"/>
    <w:tmpl w:val="3FBEB2B2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7E70E2D"/>
    <w:multiLevelType w:val="multilevel"/>
    <w:tmpl w:val="E19811E8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2B1F0DDB"/>
    <w:multiLevelType w:val="hybridMultilevel"/>
    <w:tmpl w:val="B9D0D886"/>
    <w:lvl w:ilvl="0" w:tplc="0415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192617"/>
    <w:multiLevelType w:val="hybridMultilevel"/>
    <w:tmpl w:val="BDD66B6C"/>
    <w:lvl w:ilvl="0" w:tplc="41C6B8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911C05"/>
    <w:multiLevelType w:val="hybridMultilevel"/>
    <w:tmpl w:val="BDAC056A"/>
    <w:lvl w:ilvl="0" w:tplc="36F026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7D25F3"/>
    <w:multiLevelType w:val="hybridMultilevel"/>
    <w:tmpl w:val="B0147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2B7518F"/>
    <w:multiLevelType w:val="hybridMultilevel"/>
    <w:tmpl w:val="50D67C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2CD24E5"/>
    <w:multiLevelType w:val="hybridMultilevel"/>
    <w:tmpl w:val="4A0C1C04"/>
    <w:lvl w:ilvl="0" w:tplc="2BB64964">
      <w:start w:val="1"/>
      <w:numFmt w:val="decimal"/>
      <w:lvlText w:val="%1)"/>
      <w:lvlJc w:val="left"/>
      <w:pPr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33F9264F"/>
    <w:multiLevelType w:val="hybridMultilevel"/>
    <w:tmpl w:val="CA3AA840"/>
    <w:lvl w:ilvl="0" w:tplc="1C02D1B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  <w:bCs/>
      </w:rPr>
    </w:lvl>
    <w:lvl w:ilvl="1" w:tplc="4E4ABEC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2" w:tplc="759EBB48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7AC6ECC"/>
    <w:multiLevelType w:val="hybridMultilevel"/>
    <w:tmpl w:val="23B8B610"/>
    <w:lvl w:ilvl="0" w:tplc="DB7EE91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3C1A6FBE"/>
    <w:multiLevelType w:val="hybridMultilevel"/>
    <w:tmpl w:val="7B947E2C"/>
    <w:lvl w:ilvl="0" w:tplc="04150011">
      <w:start w:val="1"/>
      <w:numFmt w:val="decimal"/>
      <w:lvlText w:val="%1)"/>
      <w:lvlJc w:val="left"/>
      <w:pPr>
        <w:ind w:left="1072" w:hanging="360"/>
      </w:pPr>
    </w:lvl>
    <w:lvl w:ilvl="1" w:tplc="04150019" w:tentative="1">
      <w:start w:val="1"/>
      <w:numFmt w:val="lowerLetter"/>
      <w:lvlText w:val="%2."/>
      <w:lvlJc w:val="left"/>
      <w:pPr>
        <w:ind w:left="1792" w:hanging="360"/>
      </w:pPr>
    </w:lvl>
    <w:lvl w:ilvl="2" w:tplc="0415001B" w:tentative="1">
      <w:start w:val="1"/>
      <w:numFmt w:val="lowerRoman"/>
      <w:lvlText w:val="%3."/>
      <w:lvlJc w:val="right"/>
      <w:pPr>
        <w:ind w:left="2512" w:hanging="180"/>
      </w:pPr>
    </w:lvl>
    <w:lvl w:ilvl="3" w:tplc="0415000F" w:tentative="1">
      <w:start w:val="1"/>
      <w:numFmt w:val="decimal"/>
      <w:lvlText w:val="%4."/>
      <w:lvlJc w:val="left"/>
      <w:pPr>
        <w:ind w:left="3232" w:hanging="360"/>
      </w:pPr>
    </w:lvl>
    <w:lvl w:ilvl="4" w:tplc="04150019" w:tentative="1">
      <w:start w:val="1"/>
      <w:numFmt w:val="lowerLetter"/>
      <w:lvlText w:val="%5."/>
      <w:lvlJc w:val="left"/>
      <w:pPr>
        <w:ind w:left="3952" w:hanging="360"/>
      </w:pPr>
    </w:lvl>
    <w:lvl w:ilvl="5" w:tplc="0415001B" w:tentative="1">
      <w:start w:val="1"/>
      <w:numFmt w:val="lowerRoman"/>
      <w:lvlText w:val="%6."/>
      <w:lvlJc w:val="right"/>
      <w:pPr>
        <w:ind w:left="4672" w:hanging="180"/>
      </w:pPr>
    </w:lvl>
    <w:lvl w:ilvl="6" w:tplc="0415000F" w:tentative="1">
      <w:start w:val="1"/>
      <w:numFmt w:val="decimal"/>
      <w:lvlText w:val="%7."/>
      <w:lvlJc w:val="left"/>
      <w:pPr>
        <w:ind w:left="5392" w:hanging="360"/>
      </w:pPr>
    </w:lvl>
    <w:lvl w:ilvl="7" w:tplc="04150019" w:tentative="1">
      <w:start w:val="1"/>
      <w:numFmt w:val="lowerLetter"/>
      <w:lvlText w:val="%8."/>
      <w:lvlJc w:val="left"/>
      <w:pPr>
        <w:ind w:left="6112" w:hanging="360"/>
      </w:pPr>
    </w:lvl>
    <w:lvl w:ilvl="8" w:tplc="0415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2" w15:restartNumberingAfterBreak="0">
    <w:nsid w:val="3CC75119"/>
    <w:multiLevelType w:val="hybridMultilevel"/>
    <w:tmpl w:val="F1140F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E30180"/>
    <w:multiLevelType w:val="hybridMultilevel"/>
    <w:tmpl w:val="C5C81EA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C8732E"/>
    <w:multiLevelType w:val="multilevel"/>
    <w:tmpl w:val="3488C98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1">
      <w:start w:val="1"/>
      <w:numFmt w:val="none"/>
      <w:lvlText w:val="1)"/>
      <w:lvlJc w:val="left"/>
      <w:pPr>
        <w:tabs>
          <w:tab w:val="num" w:pos="1146"/>
        </w:tabs>
        <w:ind w:left="1146" w:hanging="360"/>
      </w:pPr>
    </w:lvl>
    <w:lvl w:ilvl="2">
      <w:start w:val="1"/>
      <w:numFmt w:val="none"/>
      <w:lvlText w:val="2)"/>
      <w:lvlJc w:val="left"/>
      <w:pPr>
        <w:tabs>
          <w:tab w:val="num" w:pos="1506"/>
        </w:tabs>
        <w:ind w:left="1506" w:hanging="360"/>
      </w:p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</w:lvl>
  </w:abstractNum>
  <w:abstractNum w:abstractNumId="35" w15:restartNumberingAfterBreak="0">
    <w:nsid w:val="52F36B27"/>
    <w:multiLevelType w:val="hybridMultilevel"/>
    <w:tmpl w:val="91946954"/>
    <w:lvl w:ilvl="0" w:tplc="42844444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CB53BF"/>
    <w:multiLevelType w:val="multilevel"/>
    <w:tmpl w:val="810AEF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6652D7B"/>
    <w:multiLevelType w:val="hybridMultilevel"/>
    <w:tmpl w:val="EDE4E8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61353C"/>
    <w:multiLevelType w:val="hybridMultilevel"/>
    <w:tmpl w:val="B574C008"/>
    <w:lvl w:ilvl="0" w:tplc="A20410C2">
      <w:start w:val="1"/>
      <w:numFmt w:val="decimal"/>
      <w:lvlText w:val="%1."/>
      <w:lvlJc w:val="left"/>
      <w:pPr>
        <w:ind w:left="720" w:hanging="720"/>
      </w:pPr>
      <w:rPr>
        <w:rFonts w:ascii="Calibri" w:eastAsiaTheme="minorHAnsi" w:hAnsi="Calibri" w:cs="Calibri"/>
        <w:b w:val="0"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022019"/>
    <w:multiLevelType w:val="hybridMultilevel"/>
    <w:tmpl w:val="80E68D56"/>
    <w:lvl w:ilvl="0" w:tplc="B95A2D4C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5B4936DB"/>
    <w:multiLevelType w:val="hybridMultilevel"/>
    <w:tmpl w:val="41FCACF2"/>
    <w:lvl w:ilvl="0" w:tplc="5908DC4A">
      <w:start w:val="1"/>
      <w:numFmt w:val="decimal"/>
      <w:lvlText w:val="%1."/>
      <w:lvlJc w:val="left"/>
      <w:pPr>
        <w:ind w:left="720" w:hanging="720"/>
      </w:pPr>
      <w:rPr>
        <w:rFonts w:ascii="Calibri" w:eastAsia="Calibri" w:hAnsi="Calibri" w:cs="Calibr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337B65"/>
    <w:multiLevelType w:val="hybridMultilevel"/>
    <w:tmpl w:val="EB26D464"/>
    <w:name w:val="WW8Num8722"/>
    <w:lvl w:ilvl="0" w:tplc="7988DF3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9C699E"/>
    <w:multiLevelType w:val="singleLevel"/>
    <w:tmpl w:val="513CDE1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</w:abstractNum>
  <w:abstractNum w:abstractNumId="43" w15:restartNumberingAfterBreak="0">
    <w:nsid w:val="667C668A"/>
    <w:multiLevelType w:val="hybridMultilevel"/>
    <w:tmpl w:val="B9D0D886"/>
    <w:lvl w:ilvl="0" w:tplc="FFFFFFF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82936F3"/>
    <w:multiLevelType w:val="hybridMultilevel"/>
    <w:tmpl w:val="941A274A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75" w:hanging="360"/>
      </w:pPr>
    </w:lvl>
    <w:lvl w:ilvl="2" w:tplc="0415001B">
      <w:start w:val="1"/>
      <w:numFmt w:val="lowerRoman"/>
      <w:lvlText w:val="%3."/>
      <w:lvlJc w:val="right"/>
      <w:pPr>
        <w:ind w:left="2095" w:hanging="180"/>
      </w:pPr>
    </w:lvl>
    <w:lvl w:ilvl="3" w:tplc="0415000F">
      <w:start w:val="1"/>
      <w:numFmt w:val="decimal"/>
      <w:lvlText w:val="%4."/>
      <w:lvlJc w:val="left"/>
      <w:pPr>
        <w:ind w:left="2815" w:hanging="360"/>
      </w:pPr>
    </w:lvl>
    <w:lvl w:ilvl="4" w:tplc="04150019">
      <w:start w:val="1"/>
      <w:numFmt w:val="lowerLetter"/>
      <w:lvlText w:val="%5."/>
      <w:lvlJc w:val="left"/>
      <w:pPr>
        <w:ind w:left="3535" w:hanging="360"/>
      </w:pPr>
    </w:lvl>
    <w:lvl w:ilvl="5" w:tplc="0415001B">
      <w:start w:val="1"/>
      <w:numFmt w:val="lowerRoman"/>
      <w:lvlText w:val="%6."/>
      <w:lvlJc w:val="right"/>
      <w:pPr>
        <w:ind w:left="4255" w:hanging="180"/>
      </w:pPr>
    </w:lvl>
    <w:lvl w:ilvl="6" w:tplc="0415000F">
      <w:start w:val="1"/>
      <w:numFmt w:val="decimal"/>
      <w:lvlText w:val="%7."/>
      <w:lvlJc w:val="left"/>
      <w:pPr>
        <w:ind w:left="4975" w:hanging="360"/>
      </w:pPr>
    </w:lvl>
    <w:lvl w:ilvl="7" w:tplc="04150019">
      <w:start w:val="1"/>
      <w:numFmt w:val="lowerLetter"/>
      <w:lvlText w:val="%8."/>
      <w:lvlJc w:val="left"/>
      <w:pPr>
        <w:ind w:left="5695" w:hanging="360"/>
      </w:pPr>
    </w:lvl>
    <w:lvl w:ilvl="8" w:tplc="0415001B">
      <w:start w:val="1"/>
      <w:numFmt w:val="lowerRoman"/>
      <w:lvlText w:val="%9."/>
      <w:lvlJc w:val="right"/>
      <w:pPr>
        <w:ind w:left="6415" w:hanging="180"/>
      </w:pPr>
    </w:lvl>
  </w:abstractNum>
  <w:abstractNum w:abstractNumId="45" w15:restartNumberingAfterBreak="0">
    <w:nsid w:val="6CFD7544"/>
    <w:multiLevelType w:val="hybridMultilevel"/>
    <w:tmpl w:val="7EC012F2"/>
    <w:lvl w:ilvl="0" w:tplc="FFFFFFFF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6D02C4"/>
    <w:multiLevelType w:val="hybridMultilevel"/>
    <w:tmpl w:val="53E4A360"/>
    <w:lvl w:ilvl="0" w:tplc="1D8842C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0484D45"/>
    <w:multiLevelType w:val="hybridMultilevel"/>
    <w:tmpl w:val="5A5878C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5776FE"/>
    <w:multiLevelType w:val="multilevel"/>
    <w:tmpl w:val="0BECC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7189655F"/>
    <w:multiLevelType w:val="hybridMultilevel"/>
    <w:tmpl w:val="50D67C5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36B2F86"/>
    <w:multiLevelType w:val="multilevel"/>
    <w:tmpl w:val="34EEF50C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none"/>
      <w:lvlText w:val="1)"/>
      <w:lvlJc w:val="left"/>
      <w:pPr>
        <w:tabs>
          <w:tab w:val="num" w:pos="1004"/>
        </w:tabs>
        <w:ind w:left="1004" w:hanging="360"/>
      </w:pPr>
    </w:lvl>
    <w:lvl w:ilvl="2">
      <w:start w:val="1"/>
      <w:numFmt w:val="none"/>
      <w:lvlText w:val="2)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  <w:rPr>
        <w:rFonts w:asciiTheme="minorHAnsi" w:eastAsiaTheme="minorHAnsi" w:hAnsiTheme="minorHAnsi" w:cstheme="minorHAnsi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51" w15:restartNumberingAfterBreak="0">
    <w:nsid w:val="75AA40F9"/>
    <w:multiLevelType w:val="hybridMultilevel"/>
    <w:tmpl w:val="AC0021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6515517"/>
    <w:multiLevelType w:val="multilevel"/>
    <w:tmpl w:val="D4B248F6"/>
    <w:lvl w:ilvl="0">
      <w:start w:val="1"/>
      <w:numFmt w:val="decimal"/>
      <w:lvlText w:val="%1)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7997FED"/>
    <w:multiLevelType w:val="hybridMultilevel"/>
    <w:tmpl w:val="9AD2DBFA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7A380EAC"/>
    <w:multiLevelType w:val="hybridMultilevel"/>
    <w:tmpl w:val="03367D9C"/>
    <w:lvl w:ilvl="0" w:tplc="835244F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B885F08"/>
    <w:multiLevelType w:val="hybridMultilevel"/>
    <w:tmpl w:val="CD22341C"/>
    <w:lvl w:ilvl="0" w:tplc="90D492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C35633B"/>
    <w:multiLevelType w:val="hybridMultilevel"/>
    <w:tmpl w:val="BF8621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7D4C315E"/>
    <w:multiLevelType w:val="hybridMultilevel"/>
    <w:tmpl w:val="1D9EBD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5A4284"/>
    <w:multiLevelType w:val="hybridMultilevel"/>
    <w:tmpl w:val="F294C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6468410">
    <w:abstractNumId w:val="50"/>
  </w:num>
  <w:num w:numId="2" w16cid:durableId="1048802652">
    <w:abstractNumId w:val="0"/>
  </w:num>
  <w:num w:numId="3" w16cid:durableId="1238519562">
    <w:abstractNumId w:val="7"/>
  </w:num>
  <w:num w:numId="4" w16cid:durableId="257444589">
    <w:abstractNumId w:val="10"/>
  </w:num>
  <w:num w:numId="5" w16cid:durableId="20710756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010524">
    <w:abstractNumId w:val="52"/>
  </w:num>
  <w:num w:numId="7" w16cid:durableId="1725131513">
    <w:abstractNumId w:val="22"/>
  </w:num>
  <w:num w:numId="8" w16cid:durableId="221135601">
    <w:abstractNumId w:val="44"/>
  </w:num>
  <w:num w:numId="9" w16cid:durableId="689726483">
    <w:abstractNumId w:val="20"/>
  </w:num>
  <w:num w:numId="10" w16cid:durableId="1329480452">
    <w:abstractNumId w:val="26"/>
  </w:num>
  <w:num w:numId="11" w16cid:durableId="167643211">
    <w:abstractNumId w:val="51"/>
  </w:num>
  <w:num w:numId="12" w16cid:durableId="1180969505">
    <w:abstractNumId w:val="2"/>
  </w:num>
  <w:num w:numId="13" w16cid:durableId="36859729">
    <w:abstractNumId w:val="58"/>
  </w:num>
  <w:num w:numId="14" w16cid:durableId="1779330091">
    <w:abstractNumId w:val="45"/>
  </w:num>
  <w:num w:numId="15" w16cid:durableId="570820137">
    <w:abstractNumId w:val="47"/>
  </w:num>
  <w:num w:numId="16" w16cid:durableId="1659920917">
    <w:abstractNumId w:val="13"/>
  </w:num>
  <w:num w:numId="17" w16cid:durableId="556479913">
    <w:abstractNumId w:val="27"/>
  </w:num>
  <w:num w:numId="18" w16cid:durableId="1212578936">
    <w:abstractNumId w:val="19"/>
  </w:num>
  <w:num w:numId="19" w16cid:durableId="481586082">
    <w:abstractNumId w:val="18"/>
  </w:num>
  <w:num w:numId="20" w16cid:durableId="272590710">
    <w:abstractNumId w:val="32"/>
  </w:num>
  <w:num w:numId="21" w16cid:durableId="933592835">
    <w:abstractNumId w:val="17"/>
  </w:num>
  <w:num w:numId="22" w16cid:durableId="958608867">
    <w:abstractNumId w:val="57"/>
  </w:num>
  <w:num w:numId="23" w16cid:durableId="1840730306">
    <w:abstractNumId w:val="55"/>
  </w:num>
  <w:num w:numId="24" w16cid:durableId="1874490542">
    <w:abstractNumId w:val="16"/>
  </w:num>
  <w:num w:numId="25" w16cid:durableId="1310095751">
    <w:abstractNumId w:val="23"/>
  </w:num>
  <w:num w:numId="26" w16cid:durableId="29008977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268199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748775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25861961">
    <w:abstractNumId w:val="30"/>
  </w:num>
  <w:num w:numId="30" w16cid:durableId="2048024211">
    <w:abstractNumId w:val="31"/>
  </w:num>
  <w:num w:numId="31" w16cid:durableId="1012218956">
    <w:abstractNumId w:val="29"/>
  </w:num>
  <w:num w:numId="32" w16cid:durableId="731656309">
    <w:abstractNumId w:val="54"/>
  </w:num>
  <w:num w:numId="33" w16cid:durableId="1644308791">
    <w:abstractNumId w:val="21"/>
  </w:num>
  <w:num w:numId="34" w16cid:durableId="12735160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642723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020300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404105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21784158">
    <w:abstractNumId w:val="9"/>
  </w:num>
  <w:num w:numId="39" w16cid:durableId="1034766644">
    <w:abstractNumId w:val="48"/>
  </w:num>
  <w:num w:numId="40" w16cid:durableId="793668830">
    <w:abstractNumId w:val="40"/>
  </w:num>
  <w:num w:numId="41" w16cid:durableId="2095084548">
    <w:abstractNumId w:val="8"/>
  </w:num>
  <w:num w:numId="42" w16cid:durableId="1469544128">
    <w:abstractNumId w:val="24"/>
  </w:num>
  <w:num w:numId="43" w16cid:durableId="2073188849">
    <w:abstractNumId w:val="38"/>
  </w:num>
  <w:num w:numId="44" w16cid:durableId="1240670815">
    <w:abstractNumId w:val="49"/>
  </w:num>
  <w:num w:numId="45" w16cid:durableId="444269926">
    <w:abstractNumId w:val="36"/>
  </w:num>
  <w:num w:numId="46" w16cid:durableId="1125654712">
    <w:abstractNumId w:val="33"/>
  </w:num>
  <w:num w:numId="47" w16cid:durableId="1596590075">
    <w:abstractNumId w:val="12"/>
  </w:num>
  <w:num w:numId="48" w16cid:durableId="2021813786">
    <w:abstractNumId w:val="14"/>
  </w:num>
  <w:num w:numId="49" w16cid:durableId="993871815">
    <w:abstractNumId w:val="46"/>
  </w:num>
  <w:num w:numId="50" w16cid:durableId="810176213">
    <w:abstractNumId w:val="42"/>
  </w:num>
  <w:num w:numId="51" w16cid:durableId="1535077364">
    <w:abstractNumId w:val="15"/>
  </w:num>
  <w:num w:numId="52" w16cid:durableId="10277515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264853185">
    <w:abstractNumId w:val="43"/>
  </w:num>
  <w:num w:numId="54" w16cid:durableId="103831891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F3D"/>
    <w:rsid w:val="000041CE"/>
    <w:rsid w:val="000079F3"/>
    <w:rsid w:val="0001236F"/>
    <w:rsid w:val="0001496C"/>
    <w:rsid w:val="0001593E"/>
    <w:rsid w:val="00016F4D"/>
    <w:rsid w:val="00022C82"/>
    <w:rsid w:val="000256E8"/>
    <w:rsid w:val="00026213"/>
    <w:rsid w:val="000305D8"/>
    <w:rsid w:val="000321CB"/>
    <w:rsid w:val="0003638E"/>
    <w:rsid w:val="00037003"/>
    <w:rsid w:val="00037628"/>
    <w:rsid w:val="00044417"/>
    <w:rsid w:val="0004567C"/>
    <w:rsid w:val="00047048"/>
    <w:rsid w:val="000526E4"/>
    <w:rsid w:val="000559F3"/>
    <w:rsid w:val="00056A7A"/>
    <w:rsid w:val="00060BB1"/>
    <w:rsid w:val="00071479"/>
    <w:rsid w:val="00071C57"/>
    <w:rsid w:val="00074CF0"/>
    <w:rsid w:val="00075581"/>
    <w:rsid w:val="000818A0"/>
    <w:rsid w:val="00082C07"/>
    <w:rsid w:val="0008412B"/>
    <w:rsid w:val="00084AC6"/>
    <w:rsid w:val="00086027"/>
    <w:rsid w:val="0008691A"/>
    <w:rsid w:val="00086BD1"/>
    <w:rsid w:val="00092CE2"/>
    <w:rsid w:val="0009626C"/>
    <w:rsid w:val="000970CC"/>
    <w:rsid w:val="000A354F"/>
    <w:rsid w:val="000A3F8E"/>
    <w:rsid w:val="000A4A45"/>
    <w:rsid w:val="000A532E"/>
    <w:rsid w:val="000B184B"/>
    <w:rsid w:val="000B3C35"/>
    <w:rsid w:val="000B5E27"/>
    <w:rsid w:val="000C5F66"/>
    <w:rsid w:val="000D13B2"/>
    <w:rsid w:val="000E0084"/>
    <w:rsid w:val="000E1DA6"/>
    <w:rsid w:val="000E2111"/>
    <w:rsid w:val="000E4D63"/>
    <w:rsid w:val="000E7099"/>
    <w:rsid w:val="000F04CF"/>
    <w:rsid w:val="000F1DE6"/>
    <w:rsid w:val="000F1E08"/>
    <w:rsid w:val="000F4231"/>
    <w:rsid w:val="000F5D6D"/>
    <w:rsid w:val="000F6088"/>
    <w:rsid w:val="001074E8"/>
    <w:rsid w:val="00110C97"/>
    <w:rsid w:val="00110FAD"/>
    <w:rsid w:val="001120C6"/>
    <w:rsid w:val="00112536"/>
    <w:rsid w:val="001149C3"/>
    <w:rsid w:val="0011577D"/>
    <w:rsid w:val="001245F9"/>
    <w:rsid w:val="00124B39"/>
    <w:rsid w:val="001316BE"/>
    <w:rsid w:val="00137F5B"/>
    <w:rsid w:val="001412E7"/>
    <w:rsid w:val="001425A4"/>
    <w:rsid w:val="001464B7"/>
    <w:rsid w:val="00150F05"/>
    <w:rsid w:val="00155741"/>
    <w:rsid w:val="00156071"/>
    <w:rsid w:val="001561A8"/>
    <w:rsid w:val="001565B9"/>
    <w:rsid w:val="00157A69"/>
    <w:rsid w:val="00160335"/>
    <w:rsid w:val="00161486"/>
    <w:rsid w:val="00161596"/>
    <w:rsid w:val="0016164A"/>
    <w:rsid w:val="00162937"/>
    <w:rsid w:val="001648B7"/>
    <w:rsid w:val="00164968"/>
    <w:rsid w:val="00165284"/>
    <w:rsid w:val="00165E8F"/>
    <w:rsid w:val="00171B4E"/>
    <w:rsid w:val="0017693A"/>
    <w:rsid w:val="001842C1"/>
    <w:rsid w:val="00184347"/>
    <w:rsid w:val="0018678F"/>
    <w:rsid w:val="001901B4"/>
    <w:rsid w:val="0019123E"/>
    <w:rsid w:val="001922FD"/>
    <w:rsid w:val="00195853"/>
    <w:rsid w:val="00196DD9"/>
    <w:rsid w:val="00196FC7"/>
    <w:rsid w:val="001A6257"/>
    <w:rsid w:val="001A6FF7"/>
    <w:rsid w:val="001B5978"/>
    <w:rsid w:val="001C0E02"/>
    <w:rsid w:val="001C3523"/>
    <w:rsid w:val="001C5657"/>
    <w:rsid w:val="001C61F8"/>
    <w:rsid w:val="001D789D"/>
    <w:rsid w:val="001E2816"/>
    <w:rsid w:val="001E2AB7"/>
    <w:rsid w:val="001E434A"/>
    <w:rsid w:val="001E5ADF"/>
    <w:rsid w:val="001E6B63"/>
    <w:rsid w:val="001E78A8"/>
    <w:rsid w:val="001F25C8"/>
    <w:rsid w:val="001F39D8"/>
    <w:rsid w:val="001F3E13"/>
    <w:rsid w:val="001F5959"/>
    <w:rsid w:val="001F5E13"/>
    <w:rsid w:val="001F6FB2"/>
    <w:rsid w:val="002046B9"/>
    <w:rsid w:val="00207B1A"/>
    <w:rsid w:val="00207E15"/>
    <w:rsid w:val="002122BB"/>
    <w:rsid w:val="002126E3"/>
    <w:rsid w:val="00217792"/>
    <w:rsid w:val="00220239"/>
    <w:rsid w:val="00223B9A"/>
    <w:rsid w:val="00231AC7"/>
    <w:rsid w:val="00232AB4"/>
    <w:rsid w:val="00237A8E"/>
    <w:rsid w:val="00240C4F"/>
    <w:rsid w:val="002506DE"/>
    <w:rsid w:val="0025791C"/>
    <w:rsid w:val="002701FD"/>
    <w:rsid w:val="0027091B"/>
    <w:rsid w:val="00275050"/>
    <w:rsid w:val="00283F36"/>
    <w:rsid w:val="002863D8"/>
    <w:rsid w:val="00287E95"/>
    <w:rsid w:val="00292DFD"/>
    <w:rsid w:val="0029348E"/>
    <w:rsid w:val="00294B10"/>
    <w:rsid w:val="00296B2F"/>
    <w:rsid w:val="002A42B0"/>
    <w:rsid w:val="002A6527"/>
    <w:rsid w:val="002A6E8A"/>
    <w:rsid w:val="002A6ED8"/>
    <w:rsid w:val="002B3E9C"/>
    <w:rsid w:val="002B626F"/>
    <w:rsid w:val="002C7595"/>
    <w:rsid w:val="002D2164"/>
    <w:rsid w:val="002E3BC6"/>
    <w:rsid w:val="002E68C5"/>
    <w:rsid w:val="002E6E2A"/>
    <w:rsid w:val="002F2954"/>
    <w:rsid w:val="002F2D60"/>
    <w:rsid w:val="002F7243"/>
    <w:rsid w:val="00303936"/>
    <w:rsid w:val="0030510A"/>
    <w:rsid w:val="00307A1E"/>
    <w:rsid w:val="00307C35"/>
    <w:rsid w:val="003106CE"/>
    <w:rsid w:val="00315303"/>
    <w:rsid w:val="003158F6"/>
    <w:rsid w:val="0031632C"/>
    <w:rsid w:val="00321107"/>
    <w:rsid w:val="003230ED"/>
    <w:rsid w:val="00323F85"/>
    <w:rsid w:val="0032794D"/>
    <w:rsid w:val="00327FD5"/>
    <w:rsid w:val="00330226"/>
    <w:rsid w:val="00332230"/>
    <w:rsid w:val="00332896"/>
    <w:rsid w:val="0033357F"/>
    <w:rsid w:val="0033371B"/>
    <w:rsid w:val="00333AC9"/>
    <w:rsid w:val="00333CFE"/>
    <w:rsid w:val="00335E76"/>
    <w:rsid w:val="0033759C"/>
    <w:rsid w:val="00337639"/>
    <w:rsid w:val="003422E9"/>
    <w:rsid w:val="00342BF8"/>
    <w:rsid w:val="00343B0E"/>
    <w:rsid w:val="003446FC"/>
    <w:rsid w:val="00347A36"/>
    <w:rsid w:val="00352381"/>
    <w:rsid w:val="00352960"/>
    <w:rsid w:val="003551E8"/>
    <w:rsid w:val="00355D8D"/>
    <w:rsid w:val="00356620"/>
    <w:rsid w:val="00356E5F"/>
    <w:rsid w:val="0035700F"/>
    <w:rsid w:val="00366D62"/>
    <w:rsid w:val="00373FC1"/>
    <w:rsid w:val="00374F7F"/>
    <w:rsid w:val="003851AD"/>
    <w:rsid w:val="00385863"/>
    <w:rsid w:val="00386E21"/>
    <w:rsid w:val="003953FE"/>
    <w:rsid w:val="003A4583"/>
    <w:rsid w:val="003A6AC2"/>
    <w:rsid w:val="003B277E"/>
    <w:rsid w:val="003B46FE"/>
    <w:rsid w:val="003C3253"/>
    <w:rsid w:val="003C3492"/>
    <w:rsid w:val="003C61EE"/>
    <w:rsid w:val="003D039D"/>
    <w:rsid w:val="003D26D9"/>
    <w:rsid w:val="003D71DC"/>
    <w:rsid w:val="003D7F05"/>
    <w:rsid w:val="003E02CE"/>
    <w:rsid w:val="003E27C1"/>
    <w:rsid w:val="003E2BAF"/>
    <w:rsid w:val="003E57E6"/>
    <w:rsid w:val="003E5983"/>
    <w:rsid w:val="003F0480"/>
    <w:rsid w:val="003F251E"/>
    <w:rsid w:val="0040018C"/>
    <w:rsid w:val="004014E9"/>
    <w:rsid w:val="00401AA2"/>
    <w:rsid w:val="00402B60"/>
    <w:rsid w:val="00412DA3"/>
    <w:rsid w:val="00413ED2"/>
    <w:rsid w:val="00421555"/>
    <w:rsid w:val="00421AC7"/>
    <w:rsid w:val="00422833"/>
    <w:rsid w:val="00424FA1"/>
    <w:rsid w:val="00425811"/>
    <w:rsid w:val="0042724D"/>
    <w:rsid w:val="00430306"/>
    <w:rsid w:val="004314AE"/>
    <w:rsid w:val="00440124"/>
    <w:rsid w:val="0044115A"/>
    <w:rsid w:val="0044207C"/>
    <w:rsid w:val="00443F54"/>
    <w:rsid w:val="00450BEA"/>
    <w:rsid w:val="0045652B"/>
    <w:rsid w:val="00456A13"/>
    <w:rsid w:val="00456BD1"/>
    <w:rsid w:val="00461835"/>
    <w:rsid w:val="00465497"/>
    <w:rsid w:val="0046643C"/>
    <w:rsid w:val="00470AF3"/>
    <w:rsid w:val="00471681"/>
    <w:rsid w:val="00473A9B"/>
    <w:rsid w:val="00477B5D"/>
    <w:rsid w:val="00483D15"/>
    <w:rsid w:val="00487764"/>
    <w:rsid w:val="0049086E"/>
    <w:rsid w:val="00492132"/>
    <w:rsid w:val="00493A6C"/>
    <w:rsid w:val="00493EBD"/>
    <w:rsid w:val="00494A28"/>
    <w:rsid w:val="00495EA1"/>
    <w:rsid w:val="004A18D5"/>
    <w:rsid w:val="004A1B95"/>
    <w:rsid w:val="004A1DF7"/>
    <w:rsid w:val="004A21C8"/>
    <w:rsid w:val="004A58FB"/>
    <w:rsid w:val="004A6E9D"/>
    <w:rsid w:val="004B12FB"/>
    <w:rsid w:val="004B1FEE"/>
    <w:rsid w:val="004B79B4"/>
    <w:rsid w:val="004C2E01"/>
    <w:rsid w:val="004C3515"/>
    <w:rsid w:val="004C5CA0"/>
    <w:rsid w:val="004C6B26"/>
    <w:rsid w:val="004D081B"/>
    <w:rsid w:val="004D413D"/>
    <w:rsid w:val="004D5FA7"/>
    <w:rsid w:val="004D6BAB"/>
    <w:rsid w:val="004D6BD9"/>
    <w:rsid w:val="004E1185"/>
    <w:rsid w:val="004E3AF6"/>
    <w:rsid w:val="004E5F36"/>
    <w:rsid w:val="004E700C"/>
    <w:rsid w:val="004E7156"/>
    <w:rsid w:val="004E7DAE"/>
    <w:rsid w:val="004F087E"/>
    <w:rsid w:val="004F1CF4"/>
    <w:rsid w:val="004F39A6"/>
    <w:rsid w:val="004F5373"/>
    <w:rsid w:val="004F571A"/>
    <w:rsid w:val="004F5A76"/>
    <w:rsid w:val="004F6E90"/>
    <w:rsid w:val="004F7836"/>
    <w:rsid w:val="00507117"/>
    <w:rsid w:val="005114E6"/>
    <w:rsid w:val="005168C2"/>
    <w:rsid w:val="00517637"/>
    <w:rsid w:val="005204CC"/>
    <w:rsid w:val="00520D3B"/>
    <w:rsid w:val="005218BB"/>
    <w:rsid w:val="0052265F"/>
    <w:rsid w:val="00532D12"/>
    <w:rsid w:val="0053459B"/>
    <w:rsid w:val="00536296"/>
    <w:rsid w:val="005418BC"/>
    <w:rsid w:val="00541970"/>
    <w:rsid w:val="005440D6"/>
    <w:rsid w:val="005442F8"/>
    <w:rsid w:val="005503C8"/>
    <w:rsid w:val="0055077E"/>
    <w:rsid w:val="00550DB1"/>
    <w:rsid w:val="00554591"/>
    <w:rsid w:val="00560BE9"/>
    <w:rsid w:val="0056365A"/>
    <w:rsid w:val="00565CE0"/>
    <w:rsid w:val="00583E52"/>
    <w:rsid w:val="00584739"/>
    <w:rsid w:val="00585DC5"/>
    <w:rsid w:val="00586C89"/>
    <w:rsid w:val="005875C2"/>
    <w:rsid w:val="005903DE"/>
    <w:rsid w:val="00596360"/>
    <w:rsid w:val="00596E35"/>
    <w:rsid w:val="0059793B"/>
    <w:rsid w:val="005A0F8D"/>
    <w:rsid w:val="005A537B"/>
    <w:rsid w:val="005A5E4C"/>
    <w:rsid w:val="005B2CDF"/>
    <w:rsid w:val="005B757C"/>
    <w:rsid w:val="005D3DEC"/>
    <w:rsid w:val="005D6F37"/>
    <w:rsid w:val="005E1C53"/>
    <w:rsid w:val="005E27EF"/>
    <w:rsid w:val="005E2B35"/>
    <w:rsid w:val="005E766A"/>
    <w:rsid w:val="005F0FFB"/>
    <w:rsid w:val="005F1127"/>
    <w:rsid w:val="005F456A"/>
    <w:rsid w:val="005F5FB5"/>
    <w:rsid w:val="005F70DE"/>
    <w:rsid w:val="00600606"/>
    <w:rsid w:val="00612A41"/>
    <w:rsid w:val="00612E6B"/>
    <w:rsid w:val="00614C60"/>
    <w:rsid w:val="00614DC2"/>
    <w:rsid w:val="00620E11"/>
    <w:rsid w:val="00623924"/>
    <w:rsid w:val="006352A8"/>
    <w:rsid w:val="0063533F"/>
    <w:rsid w:val="00637B2A"/>
    <w:rsid w:val="0064046D"/>
    <w:rsid w:val="00641B5B"/>
    <w:rsid w:val="00642743"/>
    <w:rsid w:val="006458B4"/>
    <w:rsid w:val="006466B0"/>
    <w:rsid w:val="00653917"/>
    <w:rsid w:val="006570C2"/>
    <w:rsid w:val="006609EF"/>
    <w:rsid w:val="00662EF0"/>
    <w:rsid w:val="00677D40"/>
    <w:rsid w:val="00684ECB"/>
    <w:rsid w:val="00685D92"/>
    <w:rsid w:val="00695A95"/>
    <w:rsid w:val="006969DB"/>
    <w:rsid w:val="006A026A"/>
    <w:rsid w:val="006A0E8F"/>
    <w:rsid w:val="006A43BF"/>
    <w:rsid w:val="006A7185"/>
    <w:rsid w:val="006B1D58"/>
    <w:rsid w:val="006B4F6C"/>
    <w:rsid w:val="006B65B3"/>
    <w:rsid w:val="006C108C"/>
    <w:rsid w:val="006C61F8"/>
    <w:rsid w:val="006D0DC0"/>
    <w:rsid w:val="006D13A2"/>
    <w:rsid w:val="006D2FA6"/>
    <w:rsid w:val="006D5494"/>
    <w:rsid w:val="006E2681"/>
    <w:rsid w:val="006E4F97"/>
    <w:rsid w:val="006E54E0"/>
    <w:rsid w:val="006F2AE1"/>
    <w:rsid w:val="006F3760"/>
    <w:rsid w:val="006F412B"/>
    <w:rsid w:val="006F55A5"/>
    <w:rsid w:val="007043D4"/>
    <w:rsid w:val="00704502"/>
    <w:rsid w:val="00704EAC"/>
    <w:rsid w:val="00705EAD"/>
    <w:rsid w:val="007063A5"/>
    <w:rsid w:val="007072BA"/>
    <w:rsid w:val="0071579D"/>
    <w:rsid w:val="0071665B"/>
    <w:rsid w:val="00721BF9"/>
    <w:rsid w:val="00723700"/>
    <w:rsid w:val="007250B8"/>
    <w:rsid w:val="007253F1"/>
    <w:rsid w:val="00737EDE"/>
    <w:rsid w:val="00742CB1"/>
    <w:rsid w:val="00746F0D"/>
    <w:rsid w:val="007501F6"/>
    <w:rsid w:val="00750D91"/>
    <w:rsid w:val="00753F3D"/>
    <w:rsid w:val="007643E0"/>
    <w:rsid w:val="00766A51"/>
    <w:rsid w:val="0077450B"/>
    <w:rsid w:val="007748B8"/>
    <w:rsid w:val="0077583C"/>
    <w:rsid w:val="00782FCF"/>
    <w:rsid w:val="0078481F"/>
    <w:rsid w:val="007848ED"/>
    <w:rsid w:val="00786657"/>
    <w:rsid w:val="00787F48"/>
    <w:rsid w:val="007937D6"/>
    <w:rsid w:val="00794D72"/>
    <w:rsid w:val="0079623B"/>
    <w:rsid w:val="007A1AE8"/>
    <w:rsid w:val="007A4351"/>
    <w:rsid w:val="007B2C2C"/>
    <w:rsid w:val="007B73A7"/>
    <w:rsid w:val="007C5891"/>
    <w:rsid w:val="007C6176"/>
    <w:rsid w:val="007C6861"/>
    <w:rsid w:val="007C6C58"/>
    <w:rsid w:val="007D0525"/>
    <w:rsid w:val="007D1584"/>
    <w:rsid w:val="007D4B97"/>
    <w:rsid w:val="007D52AB"/>
    <w:rsid w:val="007D71C7"/>
    <w:rsid w:val="007E25D1"/>
    <w:rsid w:val="007E745C"/>
    <w:rsid w:val="007F2A67"/>
    <w:rsid w:val="007F404C"/>
    <w:rsid w:val="0080449D"/>
    <w:rsid w:val="008050E5"/>
    <w:rsid w:val="008074CB"/>
    <w:rsid w:val="00812A0C"/>
    <w:rsid w:val="0081406A"/>
    <w:rsid w:val="00814B7F"/>
    <w:rsid w:val="00817745"/>
    <w:rsid w:val="0082308F"/>
    <w:rsid w:val="0082326A"/>
    <w:rsid w:val="00824016"/>
    <w:rsid w:val="00825174"/>
    <w:rsid w:val="00825AED"/>
    <w:rsid w:val="008278CE"/>
    <w:rsid w:val="008300E4"/>
    <w:rsid w:val="00831E92"/>
    <w:rsid w:val="008323FF"/>
    <w:rsid w:val="008368C1"/>
    <w:rsid w:val="008379F7"/>
    <w:rsid w:val="008405BB"/>
    <w:rsid w:val="008425D6"/>
    <w:rsid w:val="0084268B"/>
    <w:rsid w:val="00842DF2"/>
    <w:rsid w:val="00844C49"/>
    <w:rsid w:val="00845C3B"/>
    <w:rsid w:val="00846CF3"/>
    <w:rsid w:val="0085087C"/>
    <w:rsid w:val="00855645"/>
    <w:rsid w:val="00855710"/>
    <w:rsid w:val="00860179"/>
    <w:rsid w:val="00862DE9"/>
    <w:rsid w:val="008766FA"/>
    <w:rsid w:val="00880116"/>
    <w:rsid w:val="008931F5"/>
    <w:rsid w:val="00893506"/>
    <w:rsid w:val="00896EFA"/>
    <w:rsid w:val="008A1674"/>
    <w:rsid w:val="008A1F43"/>
    <w:rsid w:val="008A557A"/>
    <w:rsid w:val="008A65C5"/>
    <w:rsid w:val="008B3563"/>
    <w:rsid w:val="008B77EF"/>
    <w:rsid w:val="008B7BF7"/>
    <w:rsid w:val="008C01E1"/>
    <w:rsid w:val="008C0919"/>
    <w:rsid w:val="008C47F8"/>
    <w:rsid w:val="008C5F79"/>
    <w:rsid w:val="008C607E"/>
    <w:rsid w:val="008D2B30"/>
    <w:rsid w:val="008D51D3"/>
    <w:rsid w:val="008D6891"/>
    <w:rsid w:val="008E03CA"/>
    <w:rsid w:val="008E0A0B"/>
    <w:rsid w:val="008E1CFF"/>
    <w:rsid w:val="008E1ECC"/>
    <w:rsid w:val="008E2570"/>
    <w:rsid w:val="008E4CFF"/>
    <w:rsid w:val="008E4F6A"/>
    <w:rsid w:val="008E69EE"/>
    <w:rsid w:val="008F5641"/>
    <w:rsid w:val="00902D2D"/>
    <w:rsid w:val="00904B17"/>
    <w:rsid w:val="00905C03"/>
    <w:rsid w:val="0091534F"/>
    <w:rsid w:val="00922799"/>
    <w:rsid w:val="00924894"/>
    <w:rsid w:val="0092764F"/>
    <w:rsid w:val="009306AD"/>
    <w:rsid w:val="009309AC"/>
    <w:rsid w:val="009325CA"/>
    <w:rsid w:val="00934345"/>
    <w:rsid w:val="0093630B"/>
    <w:rsid w:val="009363B3"/>
    <w:rsid w:val="0093763E"/>
    <w:rsid w:val="00941671"/>
    <w:rsid w:val="009454D6"/>
    <w:rsid w:val="00946B6A"/>
    <w:rsid w:val="009477E2"/>
    <w:rsid w:val="00953585"/>
    <w:rsid w:val="009547EE"/>
    <w:rsid w:val="00955E99"/>
    <w:rsid w:val="00961D13"/>
    <w:rsid w:val="009649F1"/>
    <w:rsid w:val="00965191"/>
    <w:rsid w:val="00966CAF"/>
    <w:rsid w:val="00972F44"/>
    <w:rsid w:val="0097367C"/>
    <w:rsid w:val="009738AD"/>
    <w:rsid w:val="0098076B"/>
    <w:rsid w:val="00981325"/>
    <w:rsid w:val="00983708"/>
    <w:rsid w:val="009934AF"/>
    <w:rsid w:val="00996DFF"/>
    <w:rsid w:val="00997712"/>
    <w:rsid w:val="009A0748"/>
    <w:rsid w:val="009A0C30"/>
    <w:rsid w:val="009A7D95"/>
    <w:rsid w:val="009B163D"/>
    <w:rsid w:val="009B504E"/>
    <w:rsid w:val="009D1E91"/>
    <w:rsid w:val="009D3190"/>
    <w:rsid w:val="009D6624"/>
    <w:rsid w:val="009D685E"/>
    <w:rsid w:val="009D72C8"/>
    <w:rsid w:val="009E1009"/>
    <w:rsid w:val="009E38A1"/>
    <w:rsid w:val="009E39F1"/>
    <w:rsid w:val="009F0B46"/>
    <w:rsid w:val="009F3E0D"/>
    <w:rsid w:val="00A0050D"/>
    <w:rsid w:val="00A05456"/>
    <w:rsid w:val="00A15E9D"/>
    <w:rsid w:val="00A16936"/>
    <w:rsid w:val="00A214AC"/>
    <w:rsid w:val="00A21B41"/>
    <w:rsid w:val="00A300B1"/>
    <w:rsid w:val="00A33563"/>
    <w:rsid w:val="00A37DEE"/>
    <w:rsid w:val="00A41FCE"/>
    <w:rsid w:val="00A42504"/>
    <w:rsid w:val="00A5026F"/>
    <w:rsid w:val="00A571F8"/>
    <w:rsid w:val="00A60A96"/>
    <w:rsid w:val="00A60EE8"/>
    <w:rsid w:val="00A705CF"/>
    <w:rsid w:val="00A72482"/>
    <w:rsid w:val="00A74500"/>
    <w:rsid w:val="00A76946"/>
    <w:rsid w:val="00A771FA"/>
    <w:rsid w:val="00A81711"/>
    <w:rsid w:val="00A86A17"/>
    <w:rsid w:val="00A86B00"/>
    <w:rsid w:val="00A87644"/>
    <w:rsid w:val="00A90D1F"/>
    <w:rsid w:val="00A912C3"/>
    <w:rsid w:val="00A930CE"/>
    <w:rsid w:val="00A94578"/>
    <w:rsid w:val="00A9588C"/>
    <w:rsid w:val="00AA1481"/>
    <w:rsid w:val="00AA1807"/>
    <w:rsid w:val="00AA1FC9"/>
    <w:rsid w:val="00AA2C52"/>
    <w:rsid w:val="00AA3D68"/>
    <w:rsid w:val="00AA646F"/>
    <w:rsid w:val="00AB2B1C"/>
    <w:rsid w:val="00AB41FD"/>
    <w:rsid w:val="00AB6F37"/>
    <w:rsid w:val="00AB7587"/>
    <w:rsid w:val="00AC0A1F"/>
    <w:rsid w:val="00AC0D51"/>
    <w:rsid w:val="00AC20CE"/>
    <w:rsid w:val="00AC4CF7"/>
    <w:rsid w:val="00AD1425"/>
    <w:rsid w:val="00AD1DD3"/>
    <w:rsid w:val="00AD3008"/>
    <w:rsid w:val="00AD3762"/>
    <w:rsid w:val="00AE37D8"/>
    <w:rsid w:val="00AE3BE7"/>
    <w:rsid w:val="00AE5B2A"/>
    <w:rsid w:val="00AE67EE"/>
    <w:rsid w:val="00AF2149"/>
    <w:rsid w:val="00AF3AA6"/>
    <w:rsid w:val="00AF7477"/>
    <w:rsid w:val="00AF7F90"/>
    <w:rsid w:val="00B053E1"/>
    <w:rsid w:val="00B14AD6"/>
    <w:rsid w:val="00B15E0B"/>
    <w:rsid w:val="00B16D2F"/>
    <w:rsid w:val="00B17DBE"/>
    <w:rsid w:val="00B17EEB"/>
    <w:rsid w:val="00B21FF0"/>
    <w:rsid w:val="00B22C64"/>
    <w:rsid w:val="00B26670"/>
    <w:rsid w:val="00B27E19"/>
    <w:rsid w:val="00B31E63"/>
    <w:rsid w:val="00B31FE2"/>
    <w:rsid w:val="00B329A9"/>
    <w:rsid w:val="00B40212"/>
    <w:rsid w:val="00B403D9"/>
    <w:rsid w:val="00B43164"/>
    <w:rsid w:val="00B43373"/>
    <w:rsid w:val="00B519AA"/>
    <w:rsid w:val="00B54085"/>
    <w:rsid w:val="00B56C40"/>
    <w:rsid w:val="00B607F4"/>
    <w:rsid w:val="00B62904"/>
    <w:rsid w:val="00B63C61"/>
    <w:rsid w:val="00B66993"/>
    <w:rsid w:val="00B67DFD"/>
    <w:rsid w:val="00B7151B"/>
    <w:rsid w:val="00B722D5"/>
    <w:rsid w:val="00B72E3B"/>
    <w:rsid w:val="00B77E40"/>
    <w:rsid w:val="00B82DA0"/>
    <w:rsid w:val="00B85BCC"/>
    <w:rsid w:val="00B91AEE"/>
    <w:rsid w:val="00B93F27"/>
    <w:rsid w:val="00B95ECD"/>
    <w:rsid w:val="00B967B6"/>
    <w:rsid w:val="00BB40E5"/>
    <w:rsid w:val="00BB7DD6"/>
    <w:rsid w:val="00BC0014"/>
    <w:rsid w:val="00BC5806"/>
    <w:rsid w:val="00BD0621"/>
    <w:rsid w:val="00BD2CFD"/>
    <w:rsid w:val="00BD7D9F"/>
    <w:rsid w:val="00BE3A98"/>
    <w:rsid w:val="00BE3CF3"/>
    <w:rsid w:val="00BF1FDD"/>
    <w:rsid w:val="00BF2F7F"/>
    <w:rsid w:val="00BF3DEF"/>
    <w:rsid w:val="00C0407A"/>
    <w:rsid w:val="00C045F7"/>
    <w:rsid w:val="00C11F84"/>
    <w:rsid w:val="00C14FE9"/>
    <w:rsid w:val="00C15BD1"/>
    <w:rsid w:val="00C227F2"/>
    <w:rsid w:val="00C24289"/>
    <w:rsid w:val="00C24E41"/>
    <w:rsid w:val="00C376A9"/>
    <w:rsid w:val="00C4366C"/>
    <w:rsid w:val="00C44966"/>
    <w:rsid w:val="00C52E56"/>
    <w:rsid w:val="00C538C1"/>
    <w:rsid w:val="00C62C04"/>
    <w:rsid w:val="00C63B40"/>
    <w:rsid w:val="00C64576"/>
    <w:rsid w:val="00C64DAB"/>
    <w:rsid w:val="00C64F51"/>
    <w:rsid w:val="00C6640F"/>
    <w:rsid w:val="00C70662"/>
    <w:rsid w:val="00C70AB0"/>
    <w:rsid w:val="00C70E40"/>
    <w:rsid w:val="00C7178F"/>
    <w:rsid w:val="00C7244E"/>
    <w:rsid w:val="00C742B5"/>
    <w:rsid w:val="00C762C7"/>
    <w:rsid w:val="00C76C6A"/>
    <w:rsid w:val="00C8056F"/>
    <w:rsid w:val="00C81651"/>
    <w:rsid w:val="00C81E58"/>
    <w:rsid w:val="00C826A0"/>
    <w:rsid w:val="00C837F6"/>
    <w:rsid w:val="00C92022"/>
    <w:rsid w:val="00C95EE1"/>
    <w:rsid w:val="00C96F1B"/>
    <w:rsid w:val="00CA17DD"/>
    <w:rsid w:val="00CA18F5"/>
    <w:rsid w:val="00CA58EB"/>
    <w:rsid w:val="00CB4456"/>
    <w:rsid w:val="00CB5C8C"/>
    <w:rsid w:val="00CC3614"/>
    <w:rsid w:val="00CC3A5D"/>
    <w:rsid w:val="00CC5140"/>
    <w:rsid w:val="00CD2A7C"/>
    <w:rsid w:val="00CD4D2C"/>
    <w:rsid w:val="00CE093F"/>
    <w:rsid w:val="00CE35C2"/>
    <w:rsid w:val="00CE5E0C"/>
    <w:rsid w:val="00CE6157"/>
    <w:rsid w:val="00CE6160"/>
    <w:rsid w:val="00CE6C2D"/>
    <w:rsid w:val="00CF0335"/>
    <w:rsid w:val="00CF3492"/>
    <w:rsid w:val="00CF56F0"/>
    <w:rsid w:val="00D06B10"/>
    <w:rsid w:val="00D0764A"/>
    <w:rsid w:val="00D10204"/>
    <w:rsid w:val="00D102D0"/>
    <w:rsid w:val="00D155DB"/>
    <w:rsid w:val="00D16F9D"/>
    <w:rsid w:val="00D17F57"/>
    <w:rsid w:val="00D212C1"/>
    <w:rsid w:val="00D257BF"/>
    <w:rsid w:val="00D274D8"/>
    <w:rsid w:val="00D30BD0"/>
    <w:rsid w:val="00D32C54"/>
    <w:rsid w:val="00D33650"/>
    <w:rsid w:val="00D353F4"/>
    <w:rsid w:val="00D37772"/>
    <w:rsid w:val="00D43930"/>
    <w:rsid w:val="00D43D14"/>
    <w:rsid w:val="00D50FE8"/>
    <w:rsid w:val="00D542A1"/>
    <w:rsid w:val="00D54829"/>
    <w:rsid w:val="00D5506A"/>
    <w:rsid w:val="00D556CC"/>
    <w:rsid w:val="00D57072"/>
    <w:rsid w:val="00D602C3"/>
    <w:rsid w:val="00D61B85"/>
    <w:rsid w:val="00D6229C"/>
    <w:rsid w:val="00D72046"/>
    <w:rsid w:val="00D75B02"/>
    <w:rsid w:val="00D8147C"/>
    <w:rsid w:val="00D90F5E"/>
    <w:rsid w:val="00D92C08"/>
    <w:rsid w:val="00D975BD"/>
    <w:rsid w:val="00DA159E"/>
    <w:rsid w:val="00DA2A50"/>
    <w:rsid w:val="00DB7B64"/>
    <w:rsid w:val="00DC0B0E"/>
    <w:rsid w:val="00DC1DAC"/>
    <w:rsid w:val="00DC3760"/>
    <w:rsid w:val="00DC49BB"/>
    <w:rsid w:val="00DD2CC5"/>
    <w:rsid w:val="00DE191F"/>
    <w:rsid w:val="00DE243C"/>
    <w:rsid w:val="00DE2FEA"/>
    <w:rsid w:val="00DE64C3"/>
    <w:rsid w:val="00DE70B4"/>
    <w:rsid w:val="00DE7E6D"/>
    <w:rsid w:val="00DF1806"/>
    <w:rsid w:val="00DF2B3B"/>
    <w:rsid w:val="00DF435E"/>
    <w:rsid w:val="00DF726D"/>
    <w:rsid w:val="00E016A2"/>
    <w:rsid w:val="00E04147"/>
    <w:rsid w:val="00E056C7"/>
    <w:rsid w:val="00E05C4C"/>
    <w:rsid w:val="00E07E94"/>
    <w:rsid w:val="00E16C52"/>
    <w:rsid w:val="00E21844"/>
    <w:rsid w:val="00E32769"/>
    <w:rsid w:val="00E35667"/>
    <w:rsid w:val="00E36912"/>
    <w:rsid w:val="00E45298"/>
    <w:rsid w:val="00E50C81"/>
    <w:rsid w:val="00E526CC"/>
    <w:rsid w:val="00E54ACC"/>
    <w:rsid w:val="00E654EE"/>
    <w:rsid w:val="00E70890"/>
    <w:rsid w:val="00E708AB"/>
    <w:rsid w:val="00E70A6D"/>
    <w:rsid w:val="00E7244C"/>
    <w:rsid w:val="00E74040"/>
    <w:rsid w:val="00E802DC"/>
    <w:rsid w:val="00E81FAF"/>
    <w:rsid w:val="00E852CB"/>
    <w:rsid w:val="00E85B81"/>
    <w:rsid w:val="00E87563"/>
    <w:rsid w:val="00E927AB"/>
    <w:rsid w:val="00E92E7A"/>
    <w:rsid w:val="00E95BE0"/>
    <w:rsid w:val="00EB3D89"/>
    <w:rsid w:val="00EC1CA3"/>
    <w:rsid w:val="00EC30E0"/>
    <w:rsid w:val="00EC3EC3"/>
    <w:rsid w:val="00ED1912"/>
    <w:rsid w:val="00ED4F71"/>
    <w:rsid w:val="00EE4FAF"/>
    <w:rsid w:val="00EE73AC"/>
    <w:rsid w:val="00EF4877"/>
    <w:rsid w:val="00EF4AD1"/>
    <w:rsid w:val="00EF5782"/>
    <w:rsid w:val="00EF7460"/>
    <w:rsid w:val="00F01A5E"/>
    <w:rsid w:val="00F0221D"/>
    <w:rsid w:val="00F0665B"/>
    <w:rsid w:val="00F10B85"/>
    <w:rsid w:val="00F1654A"/>
    <w:rsid w:val="00F16677"/>
    <w:rsid w:val="00F176EB"/>
    <w:rsid w:val="00F33B78"/>
    <w:rsid w:val="00F40389"/>
    <w:rsid w:val="00F408F1"/>
    <w:rsid w:val="00F4104C"/>
    <w:rsid w:val="00F41812"/>
    <w:rsid w:val="00F45863"/>
    <w:rsid w:val="00F467D1"/>
    <w:rsid w:val="00F5463F"/>
    <w:rsid w:val="00F54B28"/>
    <w:rsid w:val="00F55D81"/>
    <w:rsid w:val="00F567E3"/>
    <w:rsid w:val="00F62EAC"/>
    <w:rsid w:val="00F644E6"/>
    <w:rsid w:val="00F667E2"/>
    <w:rsid w:val="00F730C2"/>
    <w:rsid w:val="00F7371E"/>
    <w:rsid w:val="00F8096B"/>
    <w:rsid w:val="00F81B02"/>
    <w:rsid w:val="00F83A0E"/>
    <w:rsid w:val="00F850BB"/>
    <w:rsid w:val="00F8574C"/>
    <w:rsid w:val="00F87091"/>
    <w:rsid w:val="00F87781"/>
    <w:rsid w:val="00F902A8"/>
    <w:rsid w:val="00F904E1"/>
    <w:rsid w:val="00F9243E"/>
    <w:rsid w:val="00F94C0B"/>
    <w:rsid w:val="00F97FC6"/>
    <w:rsid w:val="00FA211C"/>
    <w:rsid w:val="00FA23AE"/>
    <w:rsid w:val="00FA34DB"/>
    <w:rsid w:val="00FA34E6"/>
    <w:rsid w:val="00FB12E3"/>
    <w:rsid w:val="00FB4E9A"/>
    <w:rsid w:val="00FC16FC"/>
    <w:rsid w:val="00FC2B6B"/>
    <w:rsid w:val="00FC7AA8"/>
    <w:rsid w:val="00FD3035"/>
    <w:rsid w:val="00FD6BD7"/>
    <w:rsid w:val="00FD7943"/>
    <w:rsid w:val="00FD7B57"/>
    <w:rsid w:val="00FE46B0"/>
    <w:rsid w:val="00FE5D4D"/>
    <w:rsid w:val="00FF0712"/>
    <w:rsid w:val="00FF49C3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2BA48E"/>
  <w15:docId w15:val="{F0F2F223-F48E-439A-92E8-2F97B5298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D2B3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D2B30"/>
    <w:pPr>
      <w:keepNext/>
      <w:tabs>
        <w:tab w:val="left" w:pos="4678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2265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265F"/>
    <w:rPr>
      <w:color w:val="605E5C"/>
      <w:shd w:val="clear" w:color="auto" w:fill="E1DFDD"/>
    </w:rPr>
  </w:style>
  <w:style w:type="paragraph" w:styleId="Akapitzlist">
    <w:name w:val="List Paragraph"/>
    <w:aliases w:val="List Paragraph,Akapit z listą BS,Kolorowa lista — akcent 11,Podsis rysunku,Akapit z listą numerowaną,CW_Lista,Nagłowek 3,Numerowanie,L1,Preambuła,Dot pt,F5 List Paragraph,Recommendation,List Paragraph11,lp1,maz_wyliczenie,opis dzialania"/>
    <w:basedOn w:val="Normalny"/>
    <w:link w:val="AkapitzlistZnak"/>
    <w:uiPriority w:val="34"/>
    <w:qFormat/>
    <w:rsid w:val="0052265F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C14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FE9"/>
  </w:style>
  <w:style w:type="paragraph" w:styleId="Stopka">
    <w:name w:val="footer"/>
    <w:basedOn w:val="Normalny"/>
    <w:link w:val="StopkaZnak"/>
    <w:uiPriority w:val="99"/>
    <w:unhideWhenUsed/>
    <w:rsid w:val="00C14F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FE9"/>
  </w:style>
  <w:style w:type="character" w:customStyle="1" w:styleId="AkapitzlistZnak">
    <w:name w:val="Akapit z listą Znak"/>
    <w:aliases w:val="List Paragraph Znak,Akapit z listą BS Znak,Kolorowa lista — akcent 11 Znak,Podsis rysunku Znak,Akapit z listą numerowaną Znak,CW_Lista Znak,Nagłowek 3 Znak,Numerowanie Znak,L1 Znak,Preambuła Znak,Dot pt Znak,F5 List Paragraph Znak"/>
    <w:link w:val="Akapitzlist"/>
    <w:uiPriority w:val="34"/>
    <w:qFormat/>
    <w:locked/>
    <w:rsid w:val="00C14F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066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665B"/>
    <w:rPr>
      <w:sz w:val="20"/>
      <w:szCs w:val="20"/>
    </w:rPr>
  </w:style>
  <w:style w:type="character" w:styleId="Odwoanieprzypisudolnego">
    <w:name w:val="footnote reference"/>
    <w:uiPriority w:val="99"/>
    <w:rsid w:val="00F0665B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95E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5E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5E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5E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5EE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5E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5EE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A1B95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526C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526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526CC"/>
    <w:rPr>
      <w:vertAlign w:val="superscript"/>
    </w:rPr>
  </w:style>
  <w:style w:type="character" w:customStyle="1" w:styleId="WW8Num2z3">
    <w:name w:val="WW8Num2z3"/>
    <w:rsid w:val="00DE2FEA"/>
    <w:rPr>
      <w:rFonts w:ascii="Arial" w:hAnsi="Arial" w:cs="Arial"/>
      <w:sz w:val="20"/>
      <w:szCs w:val="20"/>
    </w:rPr>
  </w:style>
  <w:style w:type="paragraph" w:styleId="Tytu">
    <w:name w:val="Title"/>
    <w:basedOn w:val="Normalny"/>
    <w:link w:val="TytuZnak"/>
    <w:qFormat/>
    <w:rsid w:val="003566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56620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A646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7D4B97"/>
    <w:rPr>
      <w:color w:val="605E5C"/>
      <w:shd w:val="clear" w:color="auto" w:fill="E1DFDD"/>
    </w:rPr>
  </w:style>
  <w:style w:type="paragraph" w:customStyle="1" w:styleId="Nagwektabeli">
    <w:name w:val="Nagłówek tabeli"/>
    <w:basedOn w:val="Normalny"/>
    <w:rsid w:val="008766FA"/>
    <w:pPr>
      <w:widowControl w:val="0"/>
      <w:suppressLineNumbers/>
      <w:suppressAutoHyphens/>
      <w:spacing w:after="0" w:line="240" w:lineRule="auto"/>
      <w:jc w:val="center"/>
    </w:pPr>
    <w:rPr>
      <w:rFonts w:ascii="Times New Roman" w:eastAsia="Arial Unicode MS" w:hAnsi="Times New Roman" w:cs="Times New Roman"/>
      <w:b/>
      <w:bCs/>
      <w:i/>
      <w:iCs/>
      <w:sz w:val="24"/>
      <w:szCs w:val="20"/>
      <w:lang w:eastAsia="pl-PL"/>
    </w:rPr>
  </w:style>
  <w:style w:type="table" w:styleId="Tabela-Siatka">
    <w:name w:val="Table Grid"/>
    <w:basedOn w:val="Standardowy"/>
    <w:rsid w:val="00876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207E15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EF578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CF0335"/>
    <w:pPr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F0335"/>
    <w:rPr>
      <w:rFonts w:ascii="Arial" w:eastAsia="Times New Roman" w:hAnsi="Arial" w:cs="Arial"/>
      <w:color w:val="000000"/>
      <w:sz w:val="24"/>
      <w:szCs w:val="20"/>
      <w:lang w:eastAsia="pl-PL"/>
    </w:rPr>
  </w:style>
  <w:style w:type="paragraph" w:styleId="NormalnyWeb">
    <w:name w:val="Normal (Web)"/>
    <w:basedOn w:val="Normalny"/>
    <w:rsid w:val="00CF03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F03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msonormal">
    <w:name w:val="x_msonormal"/>
    <w:basedOn w:val="Normalny"/>
    <w:rsid w:val="00D30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9A0C3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9A0C30"/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1922FD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D2B3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D2B30"/>
  </w:style>
  <w:style w:type="character" w:customStyle="1" w:styleId="Nagwek1Znak">
    <w:name w:val="Nagłówek 1 Znak"/>
    <w:basedOn w:val="Domylnaczcionkaakapitu"/>
    <w:link w:val="Nagwek1"/>
    <w:rsid w:val="008D2B3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D2B3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1">
    <w:name w:val="Styl1"/>
    <w:basedOn w:val="Normalny"/>
    <w:rsid w:val="008D2B30"/>
    <w:pPr>
      <w:widowControl w:val="0"/>
      <w:spacing w:before="240" w:after="0" w:line="240" w:lineRule="auto"/>
      <w:jc w:val="both"/>
    </w:pPr>
    <w:rPr>
      <w:rFonts w:ascii="Arial" w:eastAsia="Times New Roman" w:hAnsi="Arial" w:cs="TimesNewRomanPSMT"/>
      <w:sz w:val="24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B85"/>
    <w:rPr>
      <w:color w:val="605E5C"/>
      <w:shd w:val="clear" w:color="auto" w:fill="E1DFDD"/>
    </w:rPr>
  </w:style>
  <w:style w:type="character" w:customStyle="1" w:styleId="Domylnaczcionkaakapitu1">
    <w:name w:val="Domyślna czcionka akapitu1"/>
    <w:rsid w:val="003B277E"/>
  </w:style>
  <w:style w:type="paragraph" w:customStyle="1" w:styleId="tekwzpod">
    <w:name w:val="tekwzpod"/>
    <w:rsid w:val="004F39A6"/>
    <w:pPr>
      <w:widowControl w:val="0"/>
      <w:tabs>
        <w:tab w:val="left" w:pos="822"/>
        <w:tab w:val="left" w:leader="dot" w:pos="1417"/>
      </w:tabs>
      <w:suppressAutoHyphens/>
      <w:overflowPunct w:val="0"/>
      <w:autoSpaceDE w:val="0"/>
      <w:spacing w:after="0" w:line="220" w:lineRule="atLeast"/>
      <w:ind w:left="822" w:right="567" w:hanging="255"/>
      <w:jc w:val="both"/>
    </w:pPr>
    <w:rPr>
      <w:rFonts w:ascii="Arial" w:eastAsia="Times New Roman" w:hAnsi="Arial" w:cs="Arial"/>
      <w:sz w:val="19"/>
      <w:szCs w:val="20"/>
      <w:lang w:eastAsia="ar-SA"/>
    </w:rPr>
  </w:style>
  <w:style w:type="paragraph" w:customStyle="1" w:styleId="NumPar1">
    <w:name w:val="NumPar 1"/>
    <w:basedOn w:val="Normalny"/>
    <w:next w:val="Normalny"/>
    <w:rsid w:val="00CF3492"/>
    <w:pPr>
      <w:numPr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CF3492"/>
    <w:pPr>
      <w:numPr>
        <w:ilvl w:val="1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CF3492"/>
    <w:pPr>
      <w:numPr>
        <w:ilvl w:val="2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CF3492"/>
    <w:pPr>
      <w:numPr>
        <w:ilvl w:val="3"/>
        <w:numId w:val="3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table" w:styleId="Tabelasiatki1jasna">
    <w:name w:val="Grid Table 1 Light"/>
    <w:basedOn w:val="Standardowy"/>
    <w:uiPriority w:val="46"/>
    <w:rsid w:val="00A9457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f01">
    <w:name w:val="cf01"/>
    <w:basedOn w:val="Domylnaczcionkaakapitu"/>
    <w:rsid w:val="0001496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4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5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0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5173A-1DD6-4EA6-B2C3-773EFC820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Janiga</dc:creator>
  <cp:lastModifiedBy>Sylwia Michalak</cp:lastModifiedBy>
  <cp:revision>2</cp:revision>
  <cp:lastPrinted>2026-03-24T10:49:00Z</cp:lastPrinted>
  <dcterms:created xsi:type="dcterms:W3CDTF">2026-03-24T10:50:00Z</dcterms:created>
  <dcterms:modified xsi:type="dcterms:W3CDTF">2026-03-24T10:50:00Z</dcterms:modified>
</cp:coreProperties>
</file>